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F4FA7E2" w14:textId="404832C2" w:rsidR="00C20802" w:rsidRPr="00F835F1" w:rsidRDefault="00A02047" w:rsidP="00A02047">
      <w:pPr>
        <w:ind w:right="1189"/>
        <w:jc w:val="center"/>
        <w:rPr>
          <w:rFonts w:cs="Arial"/>
        </w:rPr>
      </w:pPr>
      <w:r w:rsidRPr="00A02047">
        <w:rPr>
          <w:rFonts w:cs="Arial"/>
        </w:rPr>
        <w:t xml:space="preserve">Podpora tvorby standardů pro výkon agend veřejné správy, </w:t>
      </w:r>
      <w:proofErr w:type="spellStart"/>
      <w:r w:rsidRPr="00A02047">
        <w:rPr>
          <w:rFonts w:cs="Arial"/>
        </w:rPr>
        <w:t>reg</w:t>
      </w:r>
      <w:proofErr w:type="spellEnd"/>
      <w:r w:rsidRPr="00A02047">
        <w:rPr>
          <w:rFonts w:cs="Arial"/>
        </w:rPr>
        <w:t xml:space="preserve">. </w:t>
      </w:r>
      <w:proofErr w:type="gramStart"/>
      <w:r w:rsidRPr="00A02047">
        <w:rPr>
          <w:rFonts w:cs="Arial"/>
        </w:rPr>
        <w:t>č.</w:t>
      </w:r>
      <w:proofErr w:type="gramEnd"/>
      <w:r w:rsidRPr="00A02047">
        <w:rPr>
          <w:rFonts w:cs="Arial"/>
        </w:rPr>
        <w:t xml:space="preserve"> CZ.1.04/4.1.00/A3.00002</w:t>
      </w:r>
      <w:r w:rsidR="006B0787" w:rsidRPr="00F835F1">
        <w:rPr>
          <w:rFonts w:cs="Arial"/>
          <w:noProof/>
        </w:rPr>
        <mc:AlternateContent>
          <mc:Choice Requires="wps">
            <w:drawing>
              <wp:anchor distT="4294967295" distB="4294967295" distL="114300" distR="114300" simplePos="0" relativeHeight="251656192" behindDoc="1" locked="1" layoutInCell="1" allowOverlap="0" wp14:anchorId="4F4FA96D" wp14:editId="4F4FA96E">
                <wp:simplePos x="0" y="0"/>
                <wp:positionH relativeFrom="column">
                  <wp:posOffset>165735</wp:posOffset>
                </wp:positionH>
                <wp:positionV relativeFrom="page">
                  <wp:posOffset>10289539</wp:posOffset>
                </wp:positionV>
                <wp:extent cx="7315200" cy="0"/>
                <wp:effectExtent l="0" t="0" r="19050" b="19050"/>
                <wp:wrapNone/>
                <wp:docPr id="9" name="Straight Connector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31520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blurRad="38100" dist="25400" dir="5400000" algn="ctr" rotWithShape="0">
                                  <a:srgbClr val="808080">
                                    <a:alpha val="35001"/>
                                  </a:srgb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D060471" id="Straight Connector 9" o:spid="_x0000_s1026" style="position:absolute;z-index:-2516602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page;mso-width-percent:0;mso-height-percent:0;mso-width-relative:page;mso-height-relative:page" from="13.05pt,810.2pt" to="589.05pt,81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" o:allowoverlap="f" strokecolor="white" strokeweight="1pt">
                <v:shadow opacity="22938f" offset="0"/>
                <w10:wrap anchory="page"/>
                <w10:anchorlock/>
              </v:line>
            </w:pict>
          </mc:Fallback>
        </mc:AlternateContent>
      </w:r>
    </w:p>
    <w:p w14:paraId="4F4FA7E3" w14:textId="77777777" w:rsidR="00C20802" w:rsidRPr="00F835F1" w:rsidRDefault="00C20802" w:rsidP="00C20802">
      <w:pPr>
        <w:ind w:right="1189"/>
        <w:rPr>
          <w:rFonts w:cs="Arial"/>
        </w:rPr>
      </w:pPr>
    </w:p>
    <w:p w14:paraId="4F4FA7E4" w14:textId="77777777" w:rsidR="00C20802" w:rsidRPr="00F835F1" w:rsidRDefault="00C20802" w:rsidP="00C20802">
      <w:pPr>
        <w:ind w:right="1189"/>
        <w:rPr>
          <w:rFonts w:cs="Arial"/>
        </w:rPr>
      </w:pPr>
    </w:p>
    <w:p w14:paraId="4F4FA7E5" w14:textId="77777777" w:rsidR="00C20802" w:rsidRPr="00F835F1" w:rsidRDefault="00C20802" w:rsidP="00C20802">
      <w:pPr>
        <w:ind w:right="1189"/>
        <w:rPr>
          <w:rFonts w:cs="Arial"/>
        </w:rPr>
      </w:pPr>
    </w:p>
    <w:p w14:paraId="4F4FA7E6" w14:textId="77777777" w:rsidR="00C20802" w:rsidRPr="00F835F1" w:rsidRDefault="00C20802" w:rsidP="00C20802">
      <w:pPr>
        <w:ind w:right="1189"/>
        <w:rPr>
          <w:rFonts w:cs="Arial"/>
        </w:rPr>
      </w:pPr>
    </w:p>
    <w:p w14:paraId="4F4FA7E7" w14:textId="77777777" w:rsidR="00C20802" w:rsidRPr="00F835F1" w:rsidRDefault="00642662" w:rsidP="00642662">
      <w:pPr>
        <w:tabs>
          <w:tab w:val="left" w:pos="1245"/>
        </w:tabs>
        <w:ind w:right="1189"/>
        <w:rPr>
          <w:rFonts w:cs="Arial"/>
        </w:rPr>
      </w:pPr>
      <w:r w:rsidRPr="00F835F1">
        <w:rPr>
          <w:rFonts w:cs="Arial"/>
        </w:rPr>
        <w:tab/>
      </w:r>
    </w:p>
    <w:p w14:paraId="4F4FA7E8" w14:textId="77777777" w:rsidR="00C20802" w:rsidRPr="00F835F1" w:rsidRDefault="00C20802" w:rsidP="00C20802">
      <w:pPr>
        <w:ind w:right="1189"/>
        <w:rPr>
          <w:rFonts w:cs="Arial"/>
        </w:rPr>
      </w:pPr>
    </w:p>
    <w:p w14:paraId="4F4FA7E9" w14:textId="77777777" w:rsidR="00C20802" w:rsidRPr="00F835F1" w:rsidRDefault="00C20802" w:rsidP="00C20802">
      <w:pPr>
        <w:ind w:right="1189"/>
        <w:rPr>
          <w:rFonts w:cs="Arial"/>
        </w:rPr>
      </w:pPr>
    </w:p>
    <w:p w14:paraId="4F4FA7EA" w14:textId="77777777" w:rsidR="00C20802" w:rsidRPr="00F835F1" w:rsidRDefault="00C20802" w:rsidP="00C20802">
      <w:pPr>
        <w:ind w:right="1189"/>
        <w:rPr>
          <w:rFonts w:cs="Arial"/>
        </w:rPr>
      </w:pPr>
    </w:p>
    <w:p w14:paraId="4F4FA7EB" w14:textId="77777777" w:rsidR="00C20802" w:rsidRPr="00F835F1" w:rsidRDefault="00C20802" w:rsidP="00C20802">
      <w:pPr>
        <w:ind w:right="1189"/>
        <w:rPr>
          <w:rFonts w:cs="Arial"/>
        </w:rPr>
      </w:pPr>
    </w:p>
    <w:p w14:paraId="4F4FA7EC" w14:textId="77777777" w:rsidR="00C20802" w:rsidRPr="00F835F1" w:rsidRDefault="00C20802" w:rsidP="00C20802">
      <w:pPr>
        <w:ind w:right="1189"/>
        <w:rPr>
          <w:rFonts w:cs="Arial"/>
        </w:rPr>
      </w:pPr>
    </w:p>
    <w:p w14:paraId="4F4FA7ED" w14:textId="77777777" w:rsidR="00C20802" w:rsidRPr="00F835F1" w:rsidRDefault="00C20802" w:rsidP="00C20802">
      <w:pPr>
        <w:ind w:right="1189"/>
        <w:rPr>
          <w:rFonts w:cs="Arial"/>
        </w:rPr>
      </w:pPr>
    </w:p>
    <w:p w14:paraId="4F4FA7EE" w14:textId="77777777" w:rsidR="00C20802" w:rsidRPr="00F835F1" w:rsidRDefault="00C20802" w:rsidP="00C20802">
      <w:pPr>
        <w:ind w:right="1189"/>
        <w:rPr>
          <w:rFonts w:cs="Arial"/>
        </w:rPr>
      </w:pPr>
    </w:p>
    <w:p w14:paraId="4F4FA7EF" w14:textId="77777777" w:rsidR="00C20802" w:rsidRPr="00F835F1" w:rsidRDefault="006B0787" w:rsidP="00C20802">
      <w:pPr>
        <w:ind w:right="1189"/>
        <w:rPr>
          <w:rFonts w:cs="Arial"/>
        </w:rPr>
      </w:pPr>
      <w:r w:rsidRPr="00F835F1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7216" behindDoc="0" locked="1" layoutInCell="1" allowOverlap="0" wp14:anchorId="4F4FA96F" wp14:editId="01773354">
                <wp:simplePos x="0" y="0"/>
                <wp:positionH relativeFrom="margin">
                  <wp:posOffset>-8890</wp:posOffset>
                </wp:positionH>
                <wp:positionV relativeFrom="page">
                  <wp:posOffset>2573020</wp:posOffset>
                </wp:positionV>
                <wp:extent cx="5514975" cy="4572000"/>
                <wp:effectExtent l="0" t="0" r="9525" b="0"/>
                <wp:wrapTight wrapText="bothSides">
                  <wp:wrapPolygon edited="0">
                    <wp:start x="0" y="0"/>
                    <wp:lineTo x="0" y="21510"/>
                    <wp:lineTo x="21563" y="21510"/>
                    <wp:lineTo x="21563" y="0"/>
                    <wp:lineTo x="0" y="0"/>
                  </wp:wrapPolygon>
                </wp:wrapTight>
                <wp:docPr id="8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4975" cy="457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4FA994" w14:textId="633D7571" w:rsidR="00645A83" w:rsidRPr="0020565E" w:rsidRDefault="00645A83" w:rsidP="0020565E">
                            <w:pPr>
                              <w:spacing w:line="360" w:lineRule="auto"/>
                              <w:rPr>
                                <w:kern w:val="112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spacing w:val="-24"/>
                                <w:kern w:val="16"/>
                                <w:sz w:val="48"/>
                                <w:szCs w:val="48"/>
                              </w:rPr>
                              <w:t>PMA</w:t>
                            </w:r>
                            <w:r w:rsidR="006D0625">
                              <w:rPr>
                                <w:spacing w:val="-24"/>
                                <w:kern w:val="16"/>
                                <w:sz w:val="48"/>
                                <w:szCs w:val="48"/>
                              </w:rPr>
                              <w:t>II</w:t>
                            </w:r>
                            <w:r>
                              <w:rPr>
                                <w:spacing w:val="-24"/>
                                <w:kern w:val="16"/>
                                <w:sz w:val="48"/>
                                <w:szCs w:val="48"/>
                              </w:rPr>
                              <w:t>_A113_</w:t>
                            </w:r>
                            <w:r w:rsidRPr="0020565E">
                              <w:rPr>
                                <w:spacing w:val="-24"/>
                                <w:kern w:val="16"/>
                                <w:sz w:val="48"/>
                                <w:szCs w:val="48"/>
                              </w:rPr>
                              <w:t>F3.HVY.04</w:t>
                            </w:r>
                            <w:r>
                              <w:rPr>
                                <w:spacing w:val="-24"/>
                                <w:kern w:val="16"/>
                                <w:sz w:val="48"/>
                                <w:szCs w:val="48"/>
                              </w:rPr>
                              <w:t>_CENTRAL -</w:t>
                            </w:r>
                            <w:r w:rsidRPr="0020565E">
                              <w:rPr>
                                <w:spacing w:val="-24"/>
                                <w:kern w:val="16"/>
                                <w:sz w:val="48"/>
                                <w:szCs w:val="48"/>
                              </w:rPr>
                              <w:t xml:space="preserve"> Detailní návrh opatření A</w:t>
                            </w:r>
                            <w:r>
                              <w:rPr>
                                <w:spacing w:val="-24"/>
                                <w:kern w:val="16"/>
                                <w:sz w:val="48"/>
                                <w:szCs w:val="48"/>
                              </w:rPr>
                              <w:t>113</w:t>
                            </w:r>
                            <w:r w:rsidRPr="0020565E">
                              <w:rPr>
                                <w:spacing w:val="-24"/>
                                <w:kern w:val="16"/>
                                <w:sz w:val="48"/>
                                <w:szCs w:val="48"/>
                              </w:rPr>
                              <w:t xml:space="preserve"> – </w:t>
                            </w:r>
                            <w:r w:rsidRPr="00915E28">
                              <w:rPr>
                                <w:spacing w:val="-24"/>
                                <w:kern w:val="16"/>
                                <w:sz w:val="48"/>
                                <w:szCs w:val="48"/>
                              </w:rPr>
                              <w:t>Registrace agend a</w:t>
                            </w:r>
                            <w:r w:rsidR="00A02047">
                              <w:rPr>
                                <w:spacing w:val="-24"/>
                                <w:kern w:val="16"/>
                                <w:sz w:val="48"/>
                                <w:szCs w:val="48"/>
                              </w:rPr>
                              <w:t> </w:t>
                            </w:r>
                            <w:r w:rsidRPr="00915E28">
                              <w:rPr>
                                <w:spacing w:val="-24"/>
                                <w:kern w:val="16"/>
                                <w:sz w:val="48"/>
                                <w:szCs w:val="48"/>
                              </w:rPr>
                              <w:t>orgánů veřejné moci pro výkon agendy</w:t>
                            </w:r>
                          </w:p>
                          <w:p w14:paraId="4F4FA995" w14:textId="77777777" w:rsidR="00645A83" w:rsidRDefault="00645A83" w:rsidP="00BE37FC">
                            <w:pPr>
                              <w:pStyle w:val="Normlnweb"/>
                              <w:spacing w:before="120" w:beforeAutospacing="0" w:after="120" w:afterAutospacing="0"/>
                              <w:rPr>
                                <w:b/>
                                <w:bCs/>
                                <w:color w:val="000000"/>
                                <w:sz w:val="36"/>
                                <w:szCs w:val="36"/>
                                <w:lang w:val="cs-CZ"/>
                              </w:rPr>
                            </w:pPr>
                          </w:p>
                          <w:p w14:paraId="77666BD1" w14:textId="77777777" w:rsidR="00645A83" w:rsidRDefault="00645A83" w:rsidP="00BE37FC">
                            <w:pPr>
                              <w:pStyle w:val="Normlnweb"/>
                              <w:spacing w:before="120" w:beforeAutospacing="0" w:after="120" w:afterAutospacing="0"/>
                              <w:rPr>
                                <w:b/>
                                <w:bCs/>
                                <w:color w:val="000000"/>
                                <w:sz w:val="36"/>
                                <w:szCs w:val="36"/>
                                <w:lang w:val="cs-CZ"/>
                              </w:rPr>
                            </w:pPr>
                          </w:p>
                          <w:p w14:paraId="4F4FA99A" w14:textId="57CAA3DD" w:rsidR="00645A83" w:rsidRDefault="00645A83" w:rsidP="00F929E6">
                            <w:pPr>
                              <w:pStyle w:val="Normlnweb"/>
                              <w:spacing w:before="60" w:beforeAutospacing="0" w:after="120" w:afterAutospacing="0"/>
                              <w:ind w:right="1195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i/>
                                <w:iCs/>
                                <w:sz w:val="32"/>
                                <w:szCs w:val="32"/>
                                <w:lang w:val="cs-CZ"/>
                              </w:rPr>
                              <w:t>Dílčí výstup v rámci projektu Procesní modelování agend veřejné správy (PMA</w:t>
                            </w:r>
                            <w:r w:rsidR="00F929E6">
                              <w:rPr>
                                <w:i/>
                                <w:iCs/>
                                <w:sz w:val="32"/>
                                <w:szCs w:val="32"/>
                                <w:lang w:val="cs-CZ"/>
                              </w:rPr>
                              <w:t>), rozšířen o dílčí výstup projektu Podpora tvorby standardů pro výkon agend veřejné správy.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</w:p>
                          <w:p w14:paraId="50206E6C" w14:textId="7185254D" w:rsidR="00645A83" w:rsidRDefault="00F929E6" w:rsidP="00B422C5">
                            <w:pPr>
                              <w:tabs>
                                <w:tab w:val="left" w:pos="6237"/>
                              </w:tabs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15</w:t>
                            </w:r>
                            <w:r w:rsidR="00645A83">
                              <w:rPr>
                                <w:sz w:val="28"/>
                                <w:szCs w:val="28"/>
                              </w:rPr>
                              <w:t>. 1</w:t>
                            </w:r>
                            <w:r>
                              <w:rPr>
                                <w:sz w:val="28"/>
                                <w:szCs w:val="28"/>
                              </w:rPr>
                              <w:t>1. 2015</w:t>
                            </w:r>
                          </w:p>
                          <w:p w14:paraId="07390419" w14:textId="079E7DDA" w:rsidR="00645A83" w:rsidRPr="003F7E08" w:rsidRDefault="00645A83" w:rsidP="00B422C5">
                            <w:pPr>
                              <w:tabs>
                                <w:tab w:val="left" w:pos="6237"/>
                              </w:tabs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ab/>
                            </w:r>
                            <w:r w:rsidRPr="008D7038">
                              <w:rPr>
                                <w:sz w:val="28"/>
                                <w:szCs w:val="28"/>
                              </w:rPr>
                              <w:t xml:space="preserve">Verze: </w:t>
                            </w:r>
                            <w:sdt>
                              <w:sdtPr>
                                <w:rPr>
                                  <w:noProof/>
                                  <w:sz w:val="28"/>
                                  <w:szCs w:val="28"/>
                                </w:rPr>
                                <w:alias w:val="Comments"/>
                                <w:tag w:val=""/>
                                <w:id w:val="1809055851"/>
                      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                      <w:text w:multiLine="1"/>
                              </w:sdtPr>
                              <w:sdtEndPr/>
                              <w:sdtContent>
                                <w:r w:rsidR="00F929E6">
                                  <w:rPr>
                                    <w:noProof/>
                                    <w:sz w:val="28"/>
                                    <w:szCs w:val="28"/>
                                  </w:rPr>
                                  <w:t>2</w:t>
                                </w:r>
                                <w:r w:rsidRPr="003B29C7">
                                  <w:rPr>
                                    <w:noProof/>
                                    <w:sz w:val="28"/>
                                    <w:szCs w:val="28"/>
                                  </w:rPr>
                                  <w:t>.0</w:t>
                                </w:r>
                              </w:sdtContent>
                            </w:sdt>
                          </w:p>
                          <w:p w14:paraId="4F4FA99C" w14:textId="45CC77E5" w:rsidR="00645A83" w:rsidRPr="003F7E08" w:rsidRDefault="00645A83" w:rsidP="00B422C5">
                            <w:pPr>
                              <w:tabs>
                                <w:tab w:val="left" w:pos="6237"/>
                              </w:tabs>
                              <w:jc w:val="right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8" o:spid="_x0000_s1026" type="#_x0000_t202" style="position:absolute;margin-left:-.7pt;margin-top:202.6pt;width:434.25pt;height:5in;z-index:2516572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" o:allowoverlap="f" filled="f" stroked="f">
                <v:textbox inset="0,0,0,0">
                  <w:txbxContent>
                    <w:p w14:paraId="4F4FA994" w14:textId="633D7571" w:rsidR="00645A83" w:rsidRPr="0020565E" w:rsidRDefault="00645A83" w:rsidP="0020565E">
                      <w:pPr>
                        <w:spacing w:line="360" w:lineRule="auto"/>
                        <w:rPr>
                          <w:kern w:val="112"/>
                          <w:sz w:val="48"/>
                          <w:szCs w:val="48"/>
                        </w:rPr>
                      </w:pPr>
                      <w:r>
                        <w:rPr>
                          <w:spacing w:val="-24"/>
                          <w:kern w:val="16"/>
                          <w:sz w:val="48"/>
                          <w:szCs w:val="48"/>
                        </w:rPr>
                        <w:t>PMA</w:t>
                      </w:r>
                      <w:r w:rsidR="006D0625">
                        <w:rPr>
                          <w:spacing w:val="-24"/>
                          <w:kern w:val="16"/>
                          <w:sz w:val="48"/>
                          <w:szCs w:val="48"/>
                        </w:rPr>
                        <w:t>II</w:t>
                      </w:r>
                      <w:r>
                        <w:rPr>
                          <w:spacing w:val="-24"/>
                          <w:kern w:val="16"/>
                          <w:sz w:val="48"/>
                          <w:szCs w:val="48"/>
                        </w:rPr>
                        <w:t>_A113_</w:t>
                      </w:r>
                      <w:r w:rsidRPr="0020565E">
                        <w:rPr>
                          <w:spacing w:val="-24"/>
                          <w:kern w:val="16"/>
                          <w:sz w:val="48"/>
                          <w:szCs w:val="48"/>
                        </w:rPr>
                        <w:t>F3.HVY.04</w:t>
                      </w:r>
                      <w:r>
                        <w:rPr>
                          <w:spacing w:val="-24"/>
                          <w:kern w:val="16"/>
                          <w:sz w:val="48"/>
                          <w:szCs w:val="48"/>
                        </w:rPr>
                        <w:t>_CENTRAL -</w:t>
                      </w:r>
                      <w:r w:rsidRPr="0020565E">
                        <w:rPr>
                          <w:spacing w:val="-24"/>
                          <w:kern w:val="16"/>
                          <w:sz w:val="48"/>
                          <w:szCs w:val="48"/>
                        </w:rPr>
                        <w:t xml:space="preserve"> Detailní návrh opatření A</w:t>
                      </w:r>
                      <w:r>
                        <w:rPr>
                          <w:spacing w:val="-24"/>
                          <w:kern w:val="16"/>
                          <w:sz w:val="48"/>
                          <w:szCs w:val="48"/>
                        </w:rPr>
                        <w:t>113</w:t>
                      </w:r>
                      <w:r w:rsidRPr="0020565E">
                        <w:rPr>
                          <w:spacing w:val="-24"/>
                          <w:kern w:val="16"/>
                          <w:sz w:val="48"/>
                          <w:szCs w:val="48"/>
                        </w:rPr>
                        <w:t xml:space="preserve"> – </w:t>
                      </w:r>
                      <w:r w:rsidRPr="00915E28">
                        <w:rPr>
                          <w:spacing w:val="-24"/>
                          <w:kern w:val="16"/>
                          <w:sz w:val="48"/>
                          <w:szCs w:val="48"/>
                        </w:rPr>
                        <w:t>Registrace agend a</w:t>
                      </w:r>
                      <w:r w:rsidR="00A02047">
                        <w:rPr>
                          <w:spacing w:val="-24"/>
                          <w:kern w:val="16"/>
                          <w:sz w:val="48"/>
                          <w:szCs w:val="48"/>
                        </w:rPr>
                        <w:t> </w:t>
                      </w:r>
                      <w:r w:rsidRPr="00915E28">
                        <w:rPr>
                          <w:spacing w:val="-24"/>
                          <w:kern w:val="16"/>
                          <w:sz w:val="48"/>
                          <w:szCs w:val="48"/>
                        </w:rPr>
                        <w:t>orgánů veřejné moci pro výkon agendy</w:t>
                      </w:r>
                    </w:p>
                    <w:p w14:paraId="4F4FA995" w14:textId="77777777" w:rsidR="00645A83" w:rsidRDefault="00645A83" w:rsidP="00BE37FC">
                      <w:pPr>
                        <w:pStyle w:val="Normlnweb"/>
                        <w:spacing w:before="120" w:beforeAutospacing="0" w:after="120" w:afterAutospacing="0"/>
                        <w:rPr>
                          <w:b/>
                          <w:bCs/>
                          <w:color w:val="000000"/>
                          <w:sz w:val="36"/>
                          <w:szCs w:val="36"/>
                          <w:lang w:val="cs-CZ"/>
                        </w:rPr>
                      </w:pPr>
                    </w:p>
                    <w:p w14:paraId="77666BD1" w14:textId="77777777" w:rsidR="00645A83" w:rsidRDefault="00645A83" w:rsidP="00BE37FC">
                      <w:pPr>
                        <w:pStyle w:val="Normlnweb"/>
                        <w:spacing w:before="120" w:beforeAutospacing="0" w:after="120" w:afterAutospacing="0"/>
                        <w:rPr>
                          <w:b/>
                          <w:bCs/>
                          <w:color w:val="000000"/>
                          <w:sz w:val="36"/>
                          <w:szCs w:val="36"/>
                          <w:lang w:val="cs-CZ"/>
                        </w:rPr>
                      </w:pPr>
                    </w:p>
                    <w:p w14:paraId="4F4FA99A" w14:textId="57CAA3DD" w:rsidR="00645A83" w:rsidRDefault="00645A83" w:rsidP="00F929E6">
                      <w:pPr>
                        <w:pStyle w:val="Normlnweb"/>
                        <w:spacing w:before="60" w:beforeAutospacing="0" w:after="120" w:afterAutospacing="0"/>
                        <w:ind w:right="1195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i/>
                          <w:iCs/>
                          <w:sz w:val="32"/>
                          <w:szCs w:val="32"/>
                          <w:lang w:val="cs-CZ"/>
                        </w:rPr>
                        <w:t>Dílčí výstup v rámci projektu Procesní modelování agend veřejné správy (PMA</w:t>
                      </w:r>
                      <w:r w:rsidR="00F929E6">
                        <w:rPr>
                          <w:i/>
                          <w:iCs/>
                          <w:sz w:val="32"/>
                          <w:szCs w:val="32"/>
                          <w:lang w:val="cs-CZ"/>
                        </w:rPr>
                        <w:t>), rozšířen o dílčí výstup projektu Podpora tvorby standardů pro výkon agend veřejné správy.</w:t>
                      </w:r>
                      <w:r>
                        <w:rPr>
                          <w:sz w:val="28"/>
                          <w:szCs w:val="28"/>
                        </w:rPr>
                        <w:tab/>
                      </w:r>
                    </w:p>
                    <w:p w14:paraId="50206E6C" w14:textId="7185254D" w:rsidR="00645A83" w:rsidRDefault="00F929E6" w:rsidP="00B422C5">
                      <w:pPr>
                        <w:tabs>
                          <w:tab w:val="left" w:pos="6237"/>
                        </w:tabs>
                        <w:jc w:val="right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>15</w:t>
                      </w:r>
                      <w:r w:rsidR="00645A83">
                        <w:rPr>
                          <w:sz w:val="28"/>
                          <w:szCs w:val="28"/>
                        </w:rPr>
                        <w:t>. 1</w:t>
                      </w:r>
                      <w:r>
                        <w:rPr>
                          <w:sz w:val="28"/>
                          <w:szCs w:val="28"/>
                        </w:rPr>
                        <w:t>1. 2015</w:t>
                      </w:r>
                    </w:p>
                    <w:p w14:paraId="07390419" w14:textId="079E7DDA" w:rsidR="00645A83" w:rsidRPr="003F7E08" w:rsidRDefault="00645A83" w:rsidP="00B422C5">
                      <w:pPr>
                        <w:tabs>
                          <w:tab w:val="left" w:pos="6237"/>
                        </w:tabs>
                        <w:jc w:val="right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sz w:val="28"/>
                          <w:szCs w:val="28"/>
                        </w:rPr>
                        <w:tab/>
                      </w:r>
                      <w:r w:rsidRPr="008D7038">
                        <w:rPr>
                          <w:sz w:val="28"/>
                          <w:szCs w:val="28"/>
                        </w:rPr>
                        <w:t xml:space="preserve">Verze: </w:t>
                      </w:r>
                      <w:sdt>
                        <w:sdtPr>
                          <w:rPr>
                            <w:noProof/>
                            <w:sz w:val="28"/>
                            <w:szCs w:val="28"/>
                          </w:rPr>
                          <w:alias w:val="Comments"/>
                          <w:tag w:val=""/>
                          <w:id w:val="1809055851"/>
                          <w:dataBinding w:prefixMappings="xmlns:ns0='http://purl.org/dc/elements/1.1/' xmlns:ns1='http://schemas.openxmlformats.org/package/2006/metadata/core-properties' " w:xpath="/ns1:coreProperties[1]/ns0:description[1]" w:storeItemID="{6C3C8BC8-F283-45AE-878A-BAB7291924A1}"/>
                          <w:text w:multiLine="1"/>
                        </w:sdtPr>
                        <w:sdtEndPr/>
                        <w:sdtContent>
                          <w:r w:rsidR="00F929E6">
                            <w:rPr>
                              <w:noProof/>
                              <w:sz w:val="28"/>
                              <w:szCs w:val="28"/>
                            </w:rPr>
                            <w:t>2</w:t>
                          </w:r>
                          <w:r w:rsidRPr="003B29C7">
                            <w:rPr>
                              <w:noProof/>
                              <w:sz w:val="28"/>
                              <w:szCs w:val="28"/>
                            </w:rPr>
                            <w:t>.0</w:t>
                          </w:r>
                        </w:sdtContent>
                      </w:sdt>
                    </w:p>
                    <w:p w14:paraId="4F4FA99C" w14:textId="45CC77E5" w:rsidR="00645A83" w:rsidRPr="003F7E08" w:rsidRDefault="00645A83" w:rsidP="00B422C5">
                      <w:pPr>
                        <w:tabs>
                          <w:tab w:val="left" w:pos="6237"/>
                        </w:tabs>
                        <w:jc w:val="right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tight" anchorx="margin" anchory="page"/>
                <w10:anchorlock/>
              </v:shape>
            </w:pict>
          </mc:Fallback>
        </mc:AlternateContent>
      </w:r>
    </w:p>
    <w:p w14:paraId="4F4FA7F0" w14:textId="77777777" w:rsidR="00C20802" w:rsidRPr="00F835F1" w:rsidRDefault="00C20802" w:rsidP="00C20802">
      <w:pPr>
        <w:ind w:right="1189"/>
        <w:rPr>
          <w:rFonts w:cs="Arial"/>
        </w:rPr>
      </w:pPr>
    </w:p>
    <w:p w14:paraId="4F4FA7F1" w14:textId="77777777" w:rsidR="00C20802" w:rsidRPr="00F835F1" w:rsidRDefault="00157117" w:rsidP="00C20802">
      <w:pPr>
        <w:ind w:right="1189"/>
        <w:rPr>
          <w:rFonts w:cs="Arial"/>
        </w:rPr>
      </w:pPr>
      <w:r w:rsidRPr="00F835F1">
        <w:rPr>
          <w:rFonts w:cs="Arial"/>
        </w:rPr>
        <w:tab/>
      </w:r>
    </w:p>
    <w:p w14:paraId="4F4FA7F2" w14:textId="77777777" w:rsidR="00C20802" w:rsidRPr="00F835F1" w:rsidRDefault="00C20802" w:rsidP="00C20802">
      <w:pPr>
        <w:ind w:right="1189"/>
        <w:rPr>
          <w:rFonts w:cs="Arial"/>
        </w:rPr>
      </w:pPr>
    </w:p>
    <w:p w14:paraId="4F4FA7F3" w14:textId="77777777" w:rsidR="00C20802" w:rsidRPr="00F835F1" w:rsidRDefault="00C20802" w:rsidP="00C20802">
      <w:pPr>
        <w:ind w:right="1189"/>
        <w:rPr>
          <w:rFonts w:cs="Arial"/>
        </w:rPr>
      </w:pPr>
    </w:p>
    <w:p w14:paraId="4F4FA7F4" w14:textId="77777777" w:rsidR="00C20802" w:rsidRPr="00F835F1" w:rsidRDefault="00C20802" w:rsidP="00C20802">
      <w:pPr>
        <w:ind w:right="1189"/>
        <w:rPr>
          <w:rFonts w:cs="Arial"/>
        </w:rPr>
      </w:pPr>
    </w:p>
    <w:p w14:paraId="4F4FA7F5" w14:textId="77777777" w:rsidR="00C20802" w:rsidRPr="00F835F1" w:rsidRDefault="00C20802" w:rsidP="00C20802">
      <w:pPr>
        <w:ind w:right="1189"/>
        <w:rPr>
          <w:rFonts w:cs="Arial"/>
        </w:rPr>
      </w:pPr>
    </w:p>
    <w:p w14:paraId="4F4FA7F6" w14:textId="77777777" w:rsidR="00C20802" w:rsidRPr="00F835F1" w:rsidRDefault="00C20802" w:rsidP="00C20802">
      <w:pPr>
        <w:ind w:right="1189"/>
        <w:rPr>
          <w:rFonts w:cs="Arial"/>
        </w:rPr>
      </w:pPr>
    </w:p>
    <w:p w14:paraId="4F4FA7F7" w14:textId="77777777" w:rsidR="00C20802" w:rsidRPr="00F835F1" w:rsidRDefault="00C20802" w:rsidP="00C20802">
      <w:pPr>
        <w:ind w:right="1189"/>
        <w:rPr>
          <w:rFonts w:cs="Arial"/>
        </w:rPr>
      </w:pPr>
    </w:p>
    <w:p w14:paraId="4F4FA7F8" w14:textId="77777777" w:rsidR="00E5798D" w:rsidRPr="00F835F1" w:rsidRDefault="00E5798D" w:rsidP="00332489">
      <w:pPr>
        <w:rPr>
          <w:rFonts w:cs="Arial"/>
        </w:rPr>
      </w:pPr>
    </w:p>
    <w:p w14:paraId="4F4FA7F9" w14:textId="77777777" w:rsidR="00E5798D" w:rsidRPr="00F835F1" w:rsidRDefault="00E5798D" w:rsidP="00332489">
      <w:pPr>
        <w:rPr>
          <w:rFonts w:cs="Arial"/>
        </w:rPr>
      </w:pPr>
    </w:p>
    <w:p w14:paraId="4F4FA7FA" w14:textId="77777777" w:rsidR="00642662" w:rsidRPr="00413A9C" w:rsidRDefault="00642662" w:rsidP="00642662">
      <w:pPr>
        <w:ind w:right="1189"/>
        <w:rPr>
          <w:rFonts w:cs="Arial"/>
        </w:rPr>
      </w:pPr>
    </w:p>
    <w:p w14:paraId="3D6F0D58" w14:textId="77777777" w:rsidR="00B422C5" w:rsidRPr="00413A9C" w:rsidRDefault="00B422C5" w:rsidP="00642662">
      <w:pPr>
        <w:ind w:right="1189"/>
        <w:rPr>
          <w:rFonts w:cs="Arial"/>
        </w:rPr>
      </w:pPr>
    </w:p>
    <w:p w14:paraId="4F4FA7FB" w14:textId="77777777" w:rsidR="002D2FC7" w:rsidRPr="00413A9C" w:rsidRDefault="00642662" w:rsidP="00642662">
      <w:pPr>
        <w:ind w:right="1189"/>
        <w:rPr>
          <w:rFonts w:cs="Arial"/>
        </w:rPr>
      </w:pPr>
      <w:r w:rsidRPr="00413A9C">
        <w:rPr>
          <w:rFonts w:cs="Arial"/>
        </w:rPr>
        <w:t xml:space="preserve">Objednatel: </w:t>
      </w:r>
    </w:p>
    <w:p w14:paraId="4F4FA7FC" w14:textId="3AD234AA" w:rsidR="00642662" w:rsidRPr="00413A9C" w:rsidRDefault="00813FE1" w:rsidP="00642662">
      <w:pPr>
        <w:ind w:right="1189"/>
        <w:rPr>
          <w:rFonts w:cs="Arial"/>
        </w:rPr>
      </w:pPr>
      <w:r w:rsidRPr="00413A9C">
        <w:rPr>
          <w:rFonts w:cs="Arial"/>
        </w:rPr>
        <w:t>Ministerstvo vnitra České r</w:t>
      </w:r>
      <w:r w:rsidR="00642662" w:rsidRPr="00413A9C">
        <w:rPr>
          <w:rFonts w:cs="Arial"/>
        </w:rPr>
        <w:t>epubliky</w:t>
      </w:r>
    </w:p>
    <w:p w14:paraId="4F4FA7FD" w14:textId="77777777" w:rsidR="002D2FC7" w:rsidRPr="00413A9C" w:rsidRDefault="002D2FC7" w:rsidP="00642662">
      <w:pPr>
        <w:ind w:right="1189"/>
        <w:rPr>
          <w:rFonts w:cs="Arial"/>
        </w:rPr>
      </w:pPr>
    </w:p>
    <w:p w14:paraId="4F4FA7FE" w14:textId="7281763E" w:rsidR="002D2FC7" w:rsidRPr="00413A9C" w:rsidRDefault="00642662" w:rsidP="00642662">
      <w:pPr>
        <w:ind w:right="1189"/>
        <w:rPr>
          <w:rFonts w:cs="Arial"/>
        </w:rPr>
      </w:pPr>
      <w:r w:rsidRPr="00413A9C">
        <w:rPr>
          <w:rFonts w:cs="Arial"/>
        </w:rPr>
        <w:t>Dodavatel</w:t>
      </w:r>
      <w:r w:rsidR="00F929E6">
        <w:rPr>
          <w:rFonts w:cs="Arial"/>
        </w:rPr>
        <w:t xml:space="preserve"> (platí pouze pro 1. část)</w:t>
      </w:r>
      <w:r w:rsidRPr="00413A9C">
        <w:rPr>
          <w:rFonts w:cs="Arial"/>
        </w:rPr>
        <w:t xml:space="preserve">: </w:t>
      </w:r>
    </w:p>
    <w:p w14:paraId="4F4FA7FF" w14:textId="13FD2BAE" w:rsidR="00642662" w:rsidRPr="00413A9C" w:rsidRDefault="00642662" w:rsidP="00642662">
      <w:pPr>
        <w:ind w:right="1189"/>
        <w:rPr>
          <w:rFonts w:cs="Arial"/>
        </w:rPr>
      </w:pPr>
      <w:proofErr w:type="spellStart"/>
      <w:r w:rsidRPr="00413A9C">
        <w:rPr>
          <w:rFonts w:cs="Arial"/>
        </w:rPr>
        <w:t>Accenture</w:t>
      </w:r>
      <w:proofErr w:type="spellEnd"/>
      <w:r w:rsidRPr="00413A9C">
        <w:rPr>
          <w:rFonts w:cs="Arial"/>
        </w:rPr>
        <w:t xml:space="preserve"> </w:t>
      </w:r>
      <w:proofErr w:type="spellStart"/>
      <w:r w:rsidRPr="00413A9C">
        <w:rPr>
          <w:rFonts w:cs="Arial"/>
        </w:rPr>
        <w:t>Central</w:t>
      </w:r>
      <w:proofErr w:type="spellEnd"/>
      <w:r w:rsidRPr="00413A9C">
        <w:rPr>
          <w:rFonts w:cs="Arial"/>
        </w:rPr>
        <w:t xml:space="preserve"> </w:t>
      </w:r>
      <w:proofErr w:type="spellStart"/>
      <w:r w:rsidR="009E2739" w:rsidRPr="00413A9C">
        <w:rPr>
          <w:rFonts w:cs="Arial"/>
        </w:rPr>
        <w:t>Europe</w:t>
      </w:r>
      <w:proofErr w:type="spellEnd"/>
      <w:r w:rsidR="009E2739" w:rsidRPr="00413A9C">
        <w:rPr>
          <w:rFonts w:cs="Arial"/>
        </w:rPr>
        <w:t xml:space="preserve"> B. V., organizační</w:t>
      </w:r>
      <w:r w:rsidRPr="00413A9C">
        <w:rPr>
          <w:rFonts w:cs="Arial"/>
        </w:rPr>
        <w:t xml:space="preserve"> složka</w:t>
      </w:r>
      <w:r w:rsidR="00F929E6">
        <w:rPr>
          <w:rFonts w:cs="Arial"/>
        </w:rPr>
        <w:t xml:space="preserve"> </w:t>
      </w:r>
      <w:bookmarkStart w:id="0" w:name="_GoBack"/>
      <w:bookmarkEnd w:id="0"/>
    </w:p>
    <w:p w14:paraId="4F4FA800" w14:textId="77777777" w:rsidR="00E5798D" w:rsidRPr="00F835F1" w:rsidRDefault="00E5798D" w:rsidP="00332489">
      <w:pPr>
        <w:rPr>
          <w:rFonts w:cs="Arial"/>
        </w:rPr>
      </w:pPr>
    </w:p>
    <w:p w14:paraId="4F4FA801" w14:textId="77777777" w:rsidR="00E5798D" w:rsidRPr="00F835F1" w:rsidRDefault="00E5798D" w:rsidP="00332489">
      <w:pPr>
        <w:rPr>
          <w:rFonts w:cs="Arial"/>
        </w:rPr>
        <w:sectPr w:rsidR="00E5798D" w:rsidRPr="00F835F1" w:rsidSect="0004375C">
          <w:footerReference w:type="even" r:id="rId13"/>
          <w:headerReference w:type="first" r:id="rId14"/>
          <w:pgSz w:w="12240" w:h="15840" w:code="1"/>
          <w:pgMar w:top="1440" w:right="936" w:bottom="1440" w:left="1872" w:header="720" w:footer="720" w:gutter="0"/>
          <w:cols w:space="720"/>
          <w:titlePg/>
          <w:docGrid w:linePitch="272"/>
        </w:sectPr>
      </w:pPr>
    </w:p>
    <w:p w14:paraId="4F4FA802" w14:textId="77777777" w:rsidR="00B276A7" w:rsidRPr="00413A9C" w:rsidRDefault="00B276A7" w:rsidP="00C6768A">
      <w:pPr>
        <w:pStyle w:val="Nadpis1"/>
      </w:pPr>
      <w:bookmarkStart w:id="1" w:name="_Toc229201686"/>
      <w:bookmarkStart w:id="2" w:name="_Toc369539246"/>
      <w:bookmarkStart w:id="3" w:name="_Ref143107831"/>
      <w:r w:rsidRPr="00413A9C">
        <w:lastRenderedPageBreak/>
        <w:t>O</w:t>
      </w:r>
      <w:bookmarkEnd w:id="1"/>
      <w:r w:rsidR="00C6768A">
        <w:t>bsah</w:t>
      </w:r>
      <w:bookmarkEnd w:id="2"/>
    </w:p>
    <w:p w14:paraId="4F4FA803" w14:textId="77777777" w:rsidR="001A786C" w:rsidRPr="00F835F1" w:rsidRDefault="001A786C" w:rsidP="00332489">
      <w:pPr>
        <w:rPr>
          <w:rFonts w:cs="Arial"/>
        </w:rPr>
      </w:pPr>
    </w:p>
    <w:p w14:paraId="5123DEB2" w14:textId="77777777" w:rsidR="0002240F" w:rsidRDefault="00DF7C5E">
      <w:pPr>
        <w:pStyle w:val="Obsah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r w:rsidRPr="00413A9C">
        <w:rPr>
          <w:rFonts w:cs="Arial"/>
        </w:rPr>
        <w:fldChar w:fldCharType="begin"/>
      </w:r>
      <w:r w:rsidR="00127527" w:rsidRPr="00F835F1">
        <w:rPr>
          <w:rFonts w:cs="Arial"/>
        </w:rPr>
        <w:instrText xml:space="preserve"> TOC \o "1-2" \h \z \u </w:instrText>
      </w:r>
      <w:r w:rsidRPr="00413A9C">
        <w:rPr>
          <w:rFonts w:cs="Arial"/>
        </w:rPr>
        <w:fldChar w:fldCharType="separate"/>
      </w:r>
      <w:hyperlink w:anchor="_Toc369539246" w:history="1">
        <w:r w:rsidR="0002240F" w:rsidRPr="00130B80">
          <w:rPr>
            <w:rStyle w:val="Hypertextovodkaz"/>
            <w:noProof/>
          </w:rPr>
          <w:t>1.</w:t>
        </w:r>
        <w:r w:rsidR="0002240F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02240F" w:rsidRPr="00130B80">
          <w:rPr>
            <w:rStyle w:val="Hypertextovodkaz"/>
            <w:noProof/>
          </w:rPr>
          <w:t>Obsah</w:t>
        </w:r>
        <w:r w:rsidR="0002240F">
          <w:rPr>
            <w:noProof/>
            <w:webHidden/>
          </w:rPr>
          <w:tab/>
        </w:r>
        <w:r w:rsidR="0002240F">
          <w:rPr>
            <w:noProof/>
            <w:webHidden/>
          </w:rPr>
          <w:fldChar w:fldCharType="begin"/>
        </w:r>
        <w:r w:rsidR="0002240F">
          <w:rPr>
            <w:noProof/>
            <w:webHidden/>
          </w:rPr>
          <w:instrText xml:space="preserve"> PAGEREF _Toc369539246 \h </w:instrText>
        </w:r>
        <w:r w:rsidR="0002240F">
          <w:rPr>
            <w:noProof/>
            <w:webHidden/>
          </w:rPr>
        </w:r>
        <w:r w:rsidR="0002240F">
          <w:rPr>
            <w:noProof/>
            <w:webHidden/>
          </w:rPr>
          <w:fldChar w:fldCharType="separate"/>
        </w:r>
        <w:r w:rsidR="0002240F">
          <w:rPr>
            <w:noProof/>
            <w:webHidden/>
          </w:rPr>
          <w:t>2</w:t>
        </w:r>
        <w:r w:rsidR="0002240F">
          <w:rPr>
            <w:noProof/>
            <w:webHidden/>
          </w:rPr>
          <w:fldChar w:fldCharType="end"/>
        </w:r>
      </w:hyperlink>
    </w:p>
    <w:p w14:paraId="682331E5" w14:textId="77777777" w:rsidR="0002240F" w:rsidRDefault="00326E10">
      <w:pPr>
        <w:pStyle w:val="Obsah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369539247" w:history="1">
        <w:r w:rsidR="0002240F" w:rsidRPr="00130B80">
          <w:rPr>
            <w:rStyle w:val="Hypertextovodkaz"/>
            <w:noProof/>
          </w:rPr>
          <w:t>2.</w:t>
        </w:r>
        <w:r w:rsidR="0002240F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02240F" w:rsidRPr="00130B80">
          <w:rPr>
            <w:rStyle w:val="Hypertextovodkaz"/>
            <w:noProof/>
          </w:rPr>
          <w:t>Identifikace agendy</w:t>
        </w:r>
        <w:r w:rsidR="0002240F">
          <w:rPr>
            <w:noProof/>
            <w:webHidden/>
          </w:rPr>
          <w:tab/>
        </w:r>
        <w:r w:rsidR="0002240F">
          <w:rPr>
            <w:noProof/>
            <w:webHidden/>
          </w:rPr>
          <w:fldChar w:fldCharType="begin"/>
        </w:r>
        <w:r w:rsidR="0002240F">
          <w:rPr>
            <w:noProof/>
            <w:webHidden/>
          </w:rPr>
          <w:instrText xml:space="preserve"> PAGEREF _Toc369539247 \h </w:instrText>
        </w:r>
        <w:r w:rsidR="0002240F">
          <w:rPr>
            <w:noProof/>
            <w:webHidden/>
          </w:rPr>
        </w:r>
        <w:r w:rsidR="0002240F">
          <w:rPr>
            <w:noProof/>
            <w:webHidden/>
          </w:rPr>
          <w:fldChar w:fldCharType="separate"/>
        </w:r>
        <w:r w:rsidR="0002240F">
          <w:rPr>
            <w:noProof/>
            <w:webHidden/>
          </w:rPr>
          <w:t>3</w:t>
        </w:r>
        <w:r w:rsidR="0002240F">
          <w:rPr>
            <w:noProof/>
            <w:webHidden/>
          </w:rPr>
          <w:fldChar w:fldCharType="end"/>
        </w:r>
      </w:hyperlink>
    </w:p>
    <w:p w14:paraId="293E193A" w14:textId="77777777" w:rsidR="0002240F" w:rsidRDefault="00326E10">
      <w:pPr>
        <w:pStyle w:val="Obsah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369539248" w:history="1">
        <w:r w:rsidR="0002240F" w:rsidRPr="00130B80">
          <w:rPr>
            <w:rStyle w:val="Hypertextovodkaz"/>
            <w:noProof/>
          </w:rPr>
          <w:t>3.</w:t>
        </w:r>
        <w:r w:rsidR="0002240F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02240F" w:rsidRPr="00130B80">
          <w:rPr>
            <w:rStyle w:val="Hypertextovodkaz"/>
            <w:noProof/>
          </w:rPr>
          <w:t>Historie dokumentu</w:t>
        </w:r>
        <w:r w:rsidR="0002240F">
          <w:rPr>
            <w:noProof/>
            <w:webHidden/>
          </w:rPr>
          <w:tab/>
        </w:r>
        <w:r w:rsidR="0002240F">
          <w:rPr>
            <w:noProof/>
            <w:webHidden/>
          </w:rPr>
          <w:fldChar w:fldCharType="begin"/>
        </w:r>
        <w:r w:rsidR="0002240F">
          <w:rPr>
            <w:noProof/>
            <w:webHidden/>
          </w:rPr>
          <w:instrText xml:space="preserve"> PAGEREF _Toc369539248 \h </w:instrText>
        </w:r>
        <w:r w:rsidR="0002240F">
          <w:rPr>
            <w:noProof/>
            <w:webHidden/>
          </w:rPr>
        </w:r>
        <w:r w:rsidR="0002240F">
          <w:rPr>
            <w:noProof/>
            <w:webHidden/>
          </w:rPr>
          <w:fldChar w:fldCharType="separate"/>
        </w:r>
        <w:r w:rsidR="0002240F">
          <w:rPr>
            <w:noProof/>
            <w:webHidden/>
          </w:rPr>
          <w:t>4</w:t>
        </w:r>
        <w:r w:rsidR="0002240F">
          <w:rPr>
            <w:noProof/>
            <w:webHidden/>
          </w:rPr>
          <w:fldChar w:fldCharType="end"/>
        </w:r>
      </w:hyperlink>
    </w:p>
    <w:p w14:paraId="4E5A8349" w14:textId="77777777" w:rsidR="0002240F" w:rsidRDefault="00326E10">
      <w:pPr>
        <w:pStyle w:val="Obsah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369539249" w:history="1">
        <w:r w:rsidR="0002240F" w:rsidRPr="00130B80">
          <w:rPr>
            <w:rStyle w:val="Hypertextovodkaz"/>
            <w:noProof/>
          </w:rPr>
          <w:t>4.</w:t>
        </w:r>
        <w:r w:rsidR="0002240F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02240F" w:rsidRPr="00130B80">
          <w:rPr>
            <w:rStyle w:val="Hypertextovodkaz"/>
            <w:noProof/>
          </w:rPr>
          <w:t>Seznam použitých zkratek</w:t>
        </w:r>
        <w:r w:rsidR="0002240F">
          <w:rPr>
            <w:noProof/>
            <w:webHidden/>
          </w:rPr>
          <w:tab/>
        </w:r>
        <w:r w:rsidR="0002240F">
          <w:rPr>
            <w:noProof/>
            <w:webHidden/>
          </w:rPr>
          <w:fldChar w:fldCharType="begin"/>
        </w:r>
        <w:r w:rsidR="0002240F">
          <w:rPr>
            <w:noProof/>
            <w:webHidden/>
          </w:rPr>
          <w:instrText xml:space="preserve"> PAGEREF _Toc369539249 \h </w:instrText>
        </w:r>
        <w:r w:rsidR="0002240F">
          <w:rPr>
            <w:noProof/>
            <w:webHidden/>
          </w:rPr>
        </w:r>
        <w:r w:rsidR="0002240F">
          <w:rPr>
            <w:noProof/>
            <w:webHidden/>
          </w:rPr>
          <w:fldChar w:fldCharType="separate"/>
        </w:r>
        <w:r w:rsidR="0002240F">
          <w:rPr>
            <w:noProof/>
            <w:webHidden/>
          </w:rPr>
          <w:t>5</w:t>
        </w:r>
        <w:r w:rsidR="0002240F">
          <w:rPr>
            <w:noProof/>
            <w:webHidden/>
          </w:rPr>
          <w:fldChar w:fldCharType="end"/>
        </w:r>
      </w:hyperlink>
    </w:p>
    <w:p w14:paraId="016B70B9" w14:textId="77777777" w:rsidR="0002240F" w:rsidRDefault="00326E10">
      <w:pPr>
        <w:pStyle w:val="Obsah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369539250" w:history="1">
        <w:r w:rsidR="0002240F" w:rsidRPr="00130B80">
          <w:rPr>
            <w:rStyle w:val="Hypertextovodkaz"/>
            <w:noProof/>
          </w:rPr>
          <w:t>5.</w:t>
        </w:r>
        <w:r w:rsidR="0002240F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02240F" w:rsidRPr="00130B80">
          <w:rPr>
            <w:rStyle w:val="Hypertextovodkaz"/>
            <w:noProof/>
          </w:rPr>
          <w:t>Přehled Opatření</w:t>
        </w:r>
        <w:r w:rsidR="0002240F">
          <w:rPr>
            <w:noProof/>
            <w:webHidden/>
          </w:rPr>
          <w:tab/>
        </w:r>
        <w:r w:rsidR="0002240F">
          <w:rPr>
            <w:noProof/>
            <w:webHidden/>
          </w:rPr>
          <w:fldChar w:fldCharType="begin"/>
        </w:r>
        <w:r w:rsidR="0002240F">
          <w:rPr>
            <w:noProof/>
            <w:webHidden/>
          </w:rPr>
          <w:instrText xml:space="preserve"> PAGEREF _Toc369539250 \h </w:instrText>
        </w:r>
        <w:r w:rsidR="0002240F">
          <w:rPr>
            <w:noProof/>
            <w:webHidden/>
          </w:rPr>
        </w:r>
        <w:r w:rsidR="0002240F">
          <w:rPr>
            <w:noProof/>
            <w:webHidden/>
          </w:rPr>
          <w:fldChar w:fldCharType="separate"/>
        </w:r>
        <w:r w:rsidR="0002240F">
          <w:rPr>
            <w:noProof/>
            <w:webHidden/>
          </w:rPr>
          <w:t>6</w:t>
        </w:r>
        <w:r w:rsidR="0002240F">
          <w:rPr>
            <w:noProof/>
            <w:webHidden/>
          </w:rPr>
          <w:fldChar w:fldCharType="end"/>
        </w:r>
      </w:hyperlink>
    </w:p>
    <w:p w14:paraId="11D01D96" w14:textId="77777777" w:rsidR="0002240F" w:rsidRDefault="00326E10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369539251" w:history="1">
        <w:r w:rsidR="0002240F" w:rsidRPr="00130B80">
          <w:rPr>
            <w:rStyle w:val="Hypertextovodkaz"/>
          </w:rPr>
          <w:t>5.1</w:t>
        </w:r>
        <w:r w:rsidR="0002240F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02240F" w:rsidRPr="00130B80">
          <w:rPr>
            <w:rStyle w:val="Hypertextovodkaz"/>
          </w:rPr>
          <w:t>Seznam opatření</w:t>
        </w:r>
        <w:r w:rsidR="0002240F">
          <w:rPr>
            <w:webHidden/>
          </w:rPr>
          <w:tab/>
        </w:r>
        <w:r w:rsidR="0002240F">
          <w:rPr>
            <w:webHidden/>
          </w:rPr>
          <w:fldChar w:fldCharType="begin"/>
        </w:r>
        <w:r w:rsidR="0002240F">
          <w:rPr>
            <w:webHidden/>
          </w:rPr>
          <w:instrText xml:space="preserve"> PAGEREF _Toc369539251 \h </w:instrText>
        </w:r>
        <w:r w:rsidR="0002240F">
          <w:rPr>
            <w:webHidden/>
          </w:rPr>
        </w:r>
        <w:r w:rsidR="0002240F">
          <w:rPr>
            <w:webHidden/>
          </w:rPr>
          <w:fldChar w:fldCharType="separate"/>
        </w:r>
        <w:r w:rsidR="0002240F">
          <w:rPr>
            <w:webHidden/>
          </w:rPr>
          <w:t>6</w:t>
        </w:r>
        <w:r w:rsidR="0002240F">
          <w:rPr>
            <w:webHidden/>
          </w:rPr>
          <w:fldChar w:fldCharType="end"/>
        </w:r>
      </w:hyperlink>
    </w:p>
    <w:p w14:paraId="780BB5B1" w14:textId="77777777" w:rsidR="0002240F" w:rsidRDefault="00326E10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369539252" w:history="1">
        <w:r w:rsidR="0002240F" w:rsidRPr="00130B80">
          <w:rPr>
            <w:rStyle w:val="Hypertextovodkaz"/>
          </w:rPr>
          <w:t>5.2</w:t>
        </w:r>
        <w:r w:rsidR="0002240F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02240F" w:rsidRPr="00130B80">
          <w:rPr>
            <w:rStyle w:val="Hypertextovodkaz"/>
          </w:rPr>
          <w:t>Popis opatření</w:t>
        </w:r>
        <w:r w:rsidR="0002240F">
          <w:rPr>
            <w:webHidden/>
          </w:rPr>
          <w:tab/>
        </w:r>
        <w:r w:rsidR="0002240F">
          <w:rPr>
            <w:webHidden/>
          </w:rPr>
          <w:fldChar w:fldCharType="begin"/>
        </w:r>
        <w:r w:rsidR="0002240F">
          <w:rPr>
            <w:webHidden/>
          </w:rPr>
          <w:instrText xml:space="preserve"> PAGEREF _Toc369539252 \h </w:instrText>
        </w:r>
        <w:r w:rsidR="0002240F">
          <w:rPr>
            <w:webHidden/>
          </w:rPr>
        </w:r>
        <w:r w:rsidR="0002240F">
          <w:rPr>
            <w:webHidden/>
          </w:rPr>
          <w:fldChar w:fldCharType="separate"/>
        </w:r>
        <w:r w:rsidR="0002240F">
          <w:rPr>
            <w:webHidden/>
          </w:rPr>
          <w:t>6</w:t>
        </w:r>
        <w:r w:rsidR="0002240F">
          <w:rPr>
            <w:webHidden/>
          </w:rPr>
          <w:fldChar w:fldCharType="end"/>
        </w:r>
      </w:hyperlink>
    </w:p>
    <w:p w14:paraId="74464776" w14:textId="77777777" w:rsidR="0002240F" w:rsidRDefault="00326E10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369539253" w:history="1">
        <w:r w:rsidR="0002240F" w:rsidRPr="00130B80">
          <w:rPr>
            <w:rStyle w:val="Hypertextovodkaz"/>
          </w:rPr>
          <w:t>5.3</w:t>
        </w:r>
        <w:r w:rsidR="0002240F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02240F" w:rsidRPr="00130B80">
          <w:rPr>
            <w:rStyle w:val="Hypertextovodkaz"/>
          </w:rPr>
          <w:t>Vliv opatření na procesy agendy</w:t>
        </w:r>
        <w:r w:rsidR="0002240F">
          <w:rPr>
            <w:webHidden/>
          </w:rPr>
          <w:tab/>
        </w:r>
        <w:r w:rsidR="0002240F">
          <w:rPr>
            <w:webHidden/>
          </w:rPr>
          <w:fldChar w:fldCharType="begin"/>
        </w:r>
        <w:r w:rsidR="0002240F">
          <w:rPr>
            <w:webHidden/>
          </w:rPr>
          <w:instrText xml:space="preserve"> PAGEREF _Toc369539253 \h </w:instrText>
        </w:r>
        <w:r w:rsidR="0002240F">
          <w:rPr>
            <w:webHidden/>
          </w:rPr>
        </w:r>
        <w:r w:rsidR="0002240F">
          <w:rPr>
            <w:webHidden/>
          </w:rPr>
          <w:fldChar w:fldCharType="separate"/>
        </w:r>
        <w:r w:rsidR="0002240F">
          <w:rPr>
            <w:webHidden/>
          </w:rPr>
          <w:t>7</w:t>
        </w:r>
        <w:r w:rsidR="0002240F">
          <w:rPr>
            <w:webHidden/>
          </w:rPr>
          <w:fldChar w:fldCharType="end"/>
        </w:r>
      </w:hyperlink>
    </w:p>
    <w:p w14:paraId="473081B6" w14:textId="77777777" w:rsidR="0002240F" w:rsidRDefault="00326E10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369539254" w:history="1">
        <w:r w:rsidR="0002240F" w:rsidRPr="00130B80">
          <w:rPr>
            <w:rStyle w:val="Hypertextovodkaz"/>
          </w:rPr>
          <w:t>5.4</w:t>
        </w:r>
        <w:r w:rsidR="0002240F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02240F" w:rsidRPr="00130B80">
          <w:rPr>
            <w:rStyle w:val="Hypertextovodkaz"/>
          </w:rPr>
          <w:t>Vliv opatření na úrovně výkonu agendy</w:t>
        </w:r>
        <w:r w:rsidR="0002240F">
          <w:rPr>
            <w:webHidden/>
          </w:rPr>
          <w:tab/>
        </w:r>
        <w:r w:rsidR="0002240F">
          <w:rPr>
            <w:webHidden/>
          </w:rPr>
          <w:fldChar w:fldCharType="begin"/>
        </w:r>
        <w:r w:rsidR="0002240F">
          <w:rPr>
            <w:webHidden/>
          </w:rPr>
          <w:instrText xml:space="preserve"> PAGEREF _Toc369539254 \h </w:instrText>
        </w:r>
        <w:r w:rsidR="0002240F">
          <w:rPr>
            <w:webHidden/>
          </w:rPr>
        </w:r>
        <w:r w:rsidR="0002240F">
          <w:rPr>
            <w:webHidden/>
          </w:rPr>
          <w:fldChar w:fldCharType="separate"/>
        </w:r>
        <w:r w:rsidR="0002240F">
          <w:rPr>
            <w:webHidden/>
          </w:rPr>
          <w:t>7</w:t>
        </w:r>
        <w:r w:rsidR="0002240F">
          <w:rPr>
            <w:webHidden/>
          </w:rPr>
          <w:fldChar w:fldCharType="end"/>
        </w:r>
      </w:hyperlink>
    </w:p>
    <w:p w14:paraId="2AED0919" w14:textId="77777777" w:rsidR="0002240F" w:rsidRDefault="00326E10">
      <w:pPr>
        <w:pStyle w:val="Obsah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369539255" w:history="1">
        <w:r w:rsidR="0002240F" w:rsidRPr="00130B80">
          <w:rPr>
            <w:rStyle w:val="Hypertextovodkaz"/>
            <w:noProof/>
          </w:rPr>
          <w:t>6.</w:t>
        </w:r>
        <w:r w:rsidR="0002240F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02240F" w:rsidRPr="00130B80">
          <w:rPr>
            <w:rStyle w:val="Hypertextovodkaz"/>
            <w:noProof/>
          </w:rPr>
          <w:t>Detailní návrh opatření</w:t>
        </w:r>
        <w:r w:rsidR="0002240F">
          <w:rPr>
            <w:noProof/>
            <w:webHidden/>
          </w:rPr>
          <w:tab/>
        </w:r>
        <w:r w:rsidR="0002240F">
          <w:rPr>
            <w:noProof/>
            <w:webHidden/>
          </w:rPr>
          <w:fldChar w:fldCharType="begin"/>
        </w:r>
        <w:r w:rsidR="0002240F">
          <w:rPr>
            <w:noProof/>
            <w:webHidden/>
          </w:rPr>
          <w:instrText xml:space="preserve"> PAGEREF _Toc369539255 \h </w:instrText>
        </w:r>
        <w:r w:rsidR="0002240F">
          <w:rPr>
            <w:noProof/>
            <w:webHidden/>
          </w:rPr>
        </w:r>
        <w:r w:rsidR="0002240F">
          <w:rPr>
            <w:noProof/>
            <w:webHidden/>
          </w:rPr>
          <w:fldChar w:fldCharType="separate"/>
        </w:r>
        <w:r w:rsidR="0002240F">
          <w:rPr>
            <w:noProof/>
            <w:webHidden/>
          </w:rPr>
          <w:t>8</w:t>
        </w:r>
        <w:r w:rsidR="0002240F">
          <w:rPr>
            <w:noProof/>
            <w:webHidden/>
          </w:rPr>
          <w:fldChar w:fldCharType="end"/>
        </w:r>
      </w:hyperlink>
    </w:p>
    <w:p w14:paraId="6282BFB9" w14:textId="77777777" w:rsidR="0002240F" w:rsidRDefault="00326E10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369539256" w:history="1">
        <w:r w:rsidR="0002240F" w:rsidRPr="00130B80">
          <w:rPr>
            <w:rStyle w:val="Hypertextovodkaz"/>
          </w:rPr>
          <w:t>6.1</w:t>
        </w:r>
        <w:r w:rsidR="0002240F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02240F" w:rsidRPr="00130B80">
          <w:rPr>
            <w:rStyle w:val="Hypertextovodkaz"/>
          </w:rPr>
          <w:t>DNO_001 Využití procesního popisu při registraci agendy</w:t>
        </w:r>
        <w:r w:rsidR="0002240F">
          <w:rPr>
            <w:webHidden/>
          </w:rPr>
          <w:tab/>
        </w:r>
        <w:r w:rsidR="0002240F">
          <w:rPr>
            <w:webHidden/>
          </w:rPr>
          <w:fldChar w:fldCharType="begin"/>
        </w:r>
        <w:r w:rsidR="0002240F">
          <w:rPr>
            <w:webHidden/>
          </w:rPr>
          <w:instrText xml:space="preserve"> PAGEREF _Toc369539256 \h </w:instrText>
        </w:r>
        <w:r w:rsidR="0002240F">
          <w:rPr>
            <w:webHidden/>
          </w:rPr>
        </w:r>
        <w:r w:rsidR="0002240F">
          <w:rPr>
            <w:webHidden/>
          </w:rPr>
          <w:fldChar w:fldCharType="separate"/>
        </w:r>
        <w:r w:rsidR="0002240F">
          <w:rPr>
            <w:webHidden/>
          </w:rPr>
          <w:t>9</w:t>
        </w:r>
        <w:r w:rsidR="0002240F">
          <w:rPr>
            <w:webHidden/>
          </w:rPr>
          <w:fldChar w:fldCharType="end"/>
        </w:r>
      </w:hyperlink>
    </w:p>
    <w:p w14:paraId="4D020C86" w14:textId="77777777" w:rsidR="0002240F" w:rsidRDefault="00326E10">
      <w:pPr>
        <w:pStyle w:val="Obsah2"/>
        <w:rPr>
          <w:rFonts w:asciiTheme="minorHAnsi" w:eastAsiaTheme="minorEastAsia" w:hAnsiTheme="minorHAnsi" w:cstheme="minorBidi"/>
          <w:sz w:val="22"/>
          <w:szCs w:val="22"/>
        </w:rPr>
      </w:pPr>
      <w:hyperlink w:anchor="_Toc369539257" w:history="1">
        <w:r w:rsidR="0002240F" w:rsidRPr="00130B80">
          <w:rPr>
            <w:rStyle w:val="Hypertextovodkaz"/>
          </w:rPr>
          <w:t>6.2</w:t>
        </w:r>
        <w:r w:rsidR="0002240F">
          <w:rPr>
            <w:rFonts w:asciiTheme="minorHAnsi" w:eastAsiaTheme="minorEastAsia" w:hAnsiTheme="minorHAnsi" w:cstheme="minorBidi"/>
            <w:sz w:val="22"/>
            <w:szCs w:val="22"/>
          </w:rPr>
          <w:tab/>
        </w:r>
        <w:r w:rsidR="0002240F" w:rsidRPr="00130B80">
          <w:rPr>
            <w:rStyle w:val="Hypertextovodkaz"/>
          </w:rPr>
          <w:t>DNO_002 Poskytnutí vybraných údajů RPP na principu „open data“</w:t>
        </w:r>
        <w:r w:rsidR="0002240F">
          <w:rPr>
            <w:webHidden/>
          </w:rPr>
          <w:tab/>
        </w:r>
        <w:r w:rsidR="0002240F">
          <w:rPr>
            <w:webHidden/>
          </w:rPr>
          <w:fldChar w:fldCharType="begin"/>
        </w:r>
        <w:r w:rsidR="0002240F">
          <w:rPr>
            <w:webHidden/>
          </w:rPr>
          <w:instrText xml:space="preserve"> PAGEREF _Toc369539257 \h </w:instrText>
        </w:r>
        <w:r w:rsidR="0002240F">
          <w:rPr>
            <w:webHidden/>
          </w:rPr>
        </w:r>
        <w:r w:rsidR="0002240F">
          <w:rPr>
            <w:webHidden/>
          </w:rPr>
          <w:fldChar w:fldCharType="separate"/>
        </w:r>
        <w:r w:rsidR="0002240F">
          <w:rPr>
            <w:webHidden/>
          </w:rPr>
          <w:t>12</w:t>
        </w:r>
        <w:r w:rsidR="0002240F">
          <w:rPr>
            <w:webHidden/>
          </w:rPr>
          <w:fldChar w:fldCharType="end"/>
        </w:r>
      </w:hyperlink>
    </w:p>
    <w:p w14:paraId="62A7553B" w14:textId="77777777" w:rsidR="0002240F" w:rsidRDefault="00326E10">
      <w:pPr>
        <w:pStyle w:val="Obsah1"/>
        <w:rPr>
          <w:rFonts w:asciiTheme="minorHAnsi" w:eastAsiaTheme="minorEastAsia" w:hAnsiTheme="minorHAnsi" w:cstheme="minorBidi"/>
          <w:b w:val="0"/>
          <w:bCs w:val="0"/>
          <w:caps w:val="0"/>
          <w:noProof/>
          <w:sz w:val="22"/>
          <w:szCs w:val="22"/>
        </w:rPr>
      </w:pPr>
      <w:hyperlink w:anchor="_Toc369539258" w:history="1">
        <w:r w:rsidR="0002240F" w:rsidRPr="00130B80">
          <w:rPr>
            <w:rStyle w:val="Hypertextovodkaz"/>
            <w:noProof/>
          </w:rPr>
          <w:t>7.</w:t>
        </w:r>
        <w:r w:rsidR="0002240F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sz w:val="22"/>
            <w:szCs w:val="22"/>
          </w:rPr>
          <w:tab/>
        </w:r>
        <w:r w:rsidR="0002240F" w:rsidRPr="00130B80">
          <w:rPr>
            <w:rStyle w:val="Hypertextovodkaz"/>
            <w:noProof/>
          </w:rPr>
          <w:t>Seznam tabulek a obrázků</w:t>
        </w:r>
        <w:r w:rsidR="0002240F">
          <w:rPr>
            <w:noProof/>
            <w:webHidden/>
          </w:rPr>
          <w:tab/>
        </w:r>
        <w:r w:rsidR="0002240F">
          <w:rPr>
            <w:noProof/>
            <w:webHidden/>
          </w:rPr>
          <w:fldChar w:fldCharType="begin"/>
        </w:r>
        <w:r w:rsidR="0002240F">
          <w:rPr>
            <w:noProof/>
            <w:webHidden/>
          </w:rPr>
          <w:instrText xml:space="preserve"> PAGEREF _Toc369539258 \h </w:instrText>
        </w:r>
        <w:r w:rsidR="0002240F">
          <w:rPr>
            <w:noProof/>
            <w:webHidden/>
          </w:rPr>
        </w:r>
        <w:r w:rsidR="0002240F">
          <w:rPr>
            <w:noProof/>
            <w:webHidden/>
          </w:rPr>
          <w:fldChar w:fldCharType="separate"/>
        </w:r>
        <w:r w:rsidR="0002240F">
          <w:rPr>
            <w:noProof/>
            <w:webHidden/>
          </w:rPr>
          <w:t>15</w:t>
        </w:r>
        <w:r w:rsidR="0002240F">
          <w:rPr>
            <w:noProof/>
            <w:webHidden/>
          </w:rPr>
          <w:fldChar w:fldCharType="end"/>
        </w:r>
      </w:hyperlink>
    </w:p>
    <w:p w14:paraId="4F4FA811" w14:textId="4EB7582E" w:rsidR="00B276A7" w:rsidRPr="00F835F1" w:rsidRDefault="00DF7C5E" w:rsidP="00332489">
      <w:pPr>
        <w:rPr>
          <w:rFonts w:cs="Arial"/>
        </w:rPr>
      </w:pPr>
      <w:r w:rsidRPr="00413A9C">
        <w:rPr>
          <w:rFonts w:cs="Arial"/>
        </w:rPr>
        <w:fldChar w:fldCharType="end"/>
      </w:r>
    </w:p>
    <w:p w14:paraId="4F4FA812" w14:textId="77777777" w:rsidR="009D41F4" w:rsidRPr="0075678C" w:rsidRDefault="009D41F4">
      <w:pPr>
        <w:pStyle w:val="Nadpis1"/>
      </w:pPr>
      <w:bookmarkStart w:id="4" w:name="_Toc369539247"/>
      <w:bookmarkStart w:id="5" w:name="_Toc225909965"/>
      <w:bookmarkStart w:id="6" w:name="_Toc225883579"/>
      <w:r w:rsidRPr="0075678C">
        <w:lastRenderedPageBreak/>
        <w:t>Identifikace agendy</w:t>
      </w:r>
      <w:bookmarkEnd w:id="4"/>
    </w:p>
    <w:p w14:paraId="043D644A" w14:textId="6EBF94EA" w:rsidR="00372C58" w:rsidRDefault="00372C58" w:rsidP="009A5DA1">
      <w:pPr>
        <w:pStyle w:val="Tabulkaheader"/>
      </w:pPr>
      <w:bookmarkStart w:id="7" w:name="_Toc369525967"/>
      <w:r>
        <w:t xml:space="preserve">Tabulka </w:t>
      </w:r>
      <w:r>
        <w:fldChar w:fldCharType="begin"/>
      </w:r>
      <w:r>
        <w:instrText xml:space="preserve"> STYLEREF 1 \s </w:instrText>
      </w:r>
      <w:r>
        <w:fldChar w:fldCharType="separate"/>
      </w:r>
      <w:r w:rsidR="0002240F">
        <w:rPr>
          <w:noProof/>
        </w:rPr>
        <w:t>2</w:t>
      </w:r>
      <w:r>
        <w:fldChar w:fldCharType="end"/>
      </w:r>
      <w:r>
        <w:noBreakHyphen/>
      </w:r>
      <w:r>
        <w:fldChar w:fldCharType="begin"/>
      </w:r>
      <w:r>
        <w:instrText xml:space="preserve"> SEQ Tabulka \* ARABIC \s 1 </w:instrText>
      </w:r>
      <w:r>
        <w:fldChar w:fldCharType="separate"/>
      </w:r>
      <w:r w:rsidR="0002240F">
        <w:rPr>
          <w:noProof/>
        </w:rPr>
        <w:t>1</w:t>
      </w:r>
      <w:r>
        <w:fldChar w:fldCharType="end"/>
      </w:r>
      <w:r>
        <w:t xml:space="preserve"> Identifikace agendy</w:t>
      </w:r>
      <w:bookmarkEnd w:id="7"/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72"/>
        <w:gridCol w:w="7051"/>
      </w:tblGrid>
      <w:tr w:rsidR="009D41F4" w:rsidRPr="00F835F1" w14:paraId="4F4FA815" w14:textId="77777777" w:rsidTr="009A5DA1">
        <w:trPr>
          <w:trHeight w:val="305"/>
        </w:trPr>
        <w:tc>
          <w:tcPr>
            <w:tcW w:w="9423" w:type="dxa"/>
            <w:gridSpan w:val="2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4FA814" w14:textId="77777777" w:rsidR="009D41F4" w:rsidRPr="00413A9C" w:rsidRDefault="009D41F4">
            <w:pPr>
              <w:pStyle w:val="Tabulkaheader"/>
              <w:overflowPunct w:val="0"/>
              <w:autoSpaceDE w:val="0"/>
              <w:autoSpaceDN w:val="0"/>
              <w:textAlignment w:val="baseline"/>
              <w:rPr>
                <w:rFonts w:cs="Arial"/>
                <w:sz w:val="20"/>
              </w:rPr>
            </w:pPr>
            <w:r w:rsidRPr="00413A9C">
              <w:rPr>
                <w:rFonts w:cs="Arial"/>
                <w:sz w:val="20"/>
              </w:rPr>
              <w:t>Agenda</w:t>
            </w:r>
          </w:p>
        </w:tc>
      </w:tr>
      <w:tr w:rsidR="009D41F4" w:rsidRPr="00F835F1" w14:paraId="4F4FA818" w14:textId="77777777" w:rsidTr="009A5DA1">
        <w:trPr>
          <w:trHeight w:val="305"/>
        </w:trPr>
        <w:tc>
          <w:tcPr>
            <w:tcW w:w="237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4FA816" w14:textId="77777777" w:rsidR="009D41F4" w:rsidRPr="00413A9C" w:rsidRDefault="009D41F4">
            <w:pPr>
              <w:pStyle w:val="Tabulkatext"/>
              <w:overflowPunct w:val="0"/>
              <w:autoSpaceDE w:val="0"/>
              <w:autoSpaceDN w:val="0"/>
              <w:textAlignment w:val="baseline"/>
              <w:rPr>
                <w:rFonts w:cs="Arial"/>
                <w:sz w:val="20"/>
              </w:rPr>
            </w:pPr>
            <w:r w:rsidRPr="00413A9C">
              <w:rPr>
                <w:rFonts w:cs="Arial"/>
                <w:sz w:val="20"/>
              </w:rPr>
              <w:t>Kód</w:t>
            </w:r>
          </w:p>
        </w:tc>
        <w:tc>
          <w:tcPr>
            <w:tcW w:w="705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4FA817" w14:textId="3DE29324" w:rsidR="009D41F4" w:rsidRPr="00413A9C" w:rsidRDefault="00D150A5" w:rsidP="00266DA4">
            <w:pPr>
              <w:overflowPunct w:val="0"/>
              <w:autoSpaceDE w:val="0"/>
              <w:autoSpaceDN w:val="0"/>
              <w:textAlignment w:val="baseline"/>
              <w:rPr>
                <w:rFonts w:eastAsiaTheme="minorEastAsia" w:cs="Arial"/>
                <w:bCs/>
              </w:rPr>
            </w:pPr>
            <w:r>
              <w:rPr>
                <w:rFonts w:eastAsiaTheme="minorEastAsia" w:cs="Arial"/>
                <w:bCs/>
              </w:rPr>
              <w:t>A1</w:t>
            </w:r>
            <w:r w:rsidR="00915E28">
              <w:rPr>
                <w:rFonts w:eastAsiaTheme="minorEastAsia" w:cs="Arial"/>
                <w:bCs/>
              </w:rPr>
              <w:t>13</w:t>
            </w:r>
          </w:p>
        </w:tc>
      </w:tr>
      <w:tr w:rsidR="009D41F4" w:rsidRPr="00F835F1" w14:paraId="4F4FA81B" w14:textId="77777777" w:rsidTr="009A5DA1">
        <w:trPr>
          <w:trHeight w:val="305"/>
        </w:trPr>
        <w:tc>
          <w:tcPr>
            <w:tcW w:w="237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4FA819" w14:textId="77777777" w:rsidR="009D41F4" w:rsidRPr="00413A9C" w:rsidRDefault="009D41F4">
            <w:pPr>
              <w:pStyle w:val="Tabulkatext"/>
              <w:overflowPunct w:val="0"/>
              <w:autoSpaceDE w:val="0"/>
              <w:autoSpaceDN w:val="0"/>
              <w:textAlignment w:val="baseline"/>
              <w:rPr>
                <w:rFonts w:cs="Arial"/>
                <w:sz w:val="20"/>
              </w:rPr>
            </w:pPr>
            <w:r w:rsidRPr="00413A9C">
              <w:rPr>
                <w:rFonts w:cs="Arial"/>
                <w:sz w:val="20"/>
              </w:rPr>
              <w:t>Název</w:t>
            </w:r>
          </w:p>
        </w:tc>
        <w:tc>
          <w:tcPr>
            <w:tcW w:w="705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4FA81A" w14:textId="383396DB" w:rsidR="009D41F4" w:rsidRPr="00413A9C" w:rsidRDefault="00915E28" w:rsidP="00C326F6">
            <w:pPr>
              <w:overflowPunct w:val="0"/>
              <w:autoSpaceDE w:val="0"/>
              <w:autoSpaceDN w:val="0"/>
              <w:textAlignment w:val="baseline"/>
              <w:rPr>
                <w:rFonts w:eastAsiaTheme="minorEastAsia" w:cs="Arial"/>
                <w:bCs/>
              </w:rPr>
            </w:pPr>
            <w:r w:rsidRPr="00915E28">
              <w:rPr>
                <w:rFonts w:eastAsiaTheme="minorEastAsia" w:cs="Arial"/>
                <w:bCs/>
              </w:rPr>
              <w:t>Registrace agend a orgánů veřejné moci pro výkon agendy</w:t>
            </w:r>
          </w:p>
        </w:tc>
      </w:tr>
      <w:tr w:rsidR="009D41F4" w:rsidRPr="00F835F1" w14:paraId="4F4FA81E" w14:textId="77777777" w:rsidTr="009A5DA1">
        <w:trPr>
          <w:trHeight w:val="305"/>
        </w:trPr>
        <w:tc>
          <w:tcPr>
            <w:tcW w:w="237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4FA81C" w14:textId="77777777" w:rsidR="009D41F4" w:rsidRPr="00413A9C" w:rsidRDefault="009D41F4">
            <w:pPr>
              <w:pStyle w:val="Tabulkatext"/>
              <w:overflowPunct w:val="0"/>
              <w:autoSpaceDE w:val="0"/>
              <w:autoSpaceDN w:val="0"/>
              <w:textAlignment w:val="baseline"/>
              <w:rPr>
                <w:rFonts w:cs="Arial"/>
                <w:sz w:val="20"/>
              </w:rPr>
            </w:pPr>
            <w:r w:rsidRPr="00413A9C">
              <w:rPr>
                <w:rFonts w:cs="Arial"/>
                <w:sz w:val="20"/>
              </w:rPr>
              <w:t>Datum registrace</w:t>
            </w:r>
          </w:p>
        </w:tc>
        <w:tc>
          <w:tcPr>
            <w:tcW w:w="705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4FA81D" w14:textId="63EC2D5C" w:rsidR="009D41F4" w:rsidRPr="00413A9C" w:rsidRDefault="00915E28" w:rsidP="00C326F6">
            <w:pPr>
              <w:overflowPunct w:val="0"/>
              <w:autoSpaceDE w:val="0"/>
              <w:autoSpaceDN w:val="0"/>
              <w:textAlignment w:val="baseline"/>
              <w:rPr>
                <w:rFonts w:eastAsiaTheme="minorEastAsia" w:cs="Arial"/>
                <w:bCs/>
              </w:rPr>
            </w:pPr>
            <w:r>
              <w:rPr>
                <w:rFonts w:eastAsiaTheme="minorEastAsia" w:cs="Arial"/>
                <w:bCs/>
              </w:rPr>
              <w:t>13</w:t>
            </w:r>
            <w:r w:rsidR="00C6768A" w:rsidRPr="00D150A5">
              <w:rPr>
                <w:rFonts w:eastAsiaTheme="minorEastAsia" w:cs="Arial"/>
                <w:bCs/>
              </w:rPr>
              <w:t>. 0</w:t>
            </w:r>
            <w:r>
              <w:rPr>
                <w:rFonts w:eastAsiaTheme="minorEastAsia" w:cs="Arial"/>
                <w:bCs/>
              </w:rPr>
              <w:t>2</w:t>
            </w:r>
            <w:r w:rsidR="00C6768A" w:rsidRPr="00D150A5">
              <w:rPr>
                <w:rFonts w:eastAsiaTheme="minorEastAsia" w:cs="Arial"/>
                <w:bCs/>
              </w:rPr>
              <w:t>. 2012</w:t>
            </w:r>
          </w:p>
        </w:tc>
      </w:tr>
      <w:tr w:rsidR="009D41F4" w:rsidRPr="00F835F1" w14:paraId="4F4FA821" w14:textId="77777777" w:rsidTr="009A5DA1">
        <w:trPr>
          <w:trHeight w:val="305"/>
        </w:trPr>
        <w:tc>
          <w:tcPr>
            <w:tcW w:w="237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4FA81F" w14:textId="77777777" w:rsidR="009D41F4" w:rsidRPr="00413A9C" w:rsidRDefault="009D41F4">
            <w:pPr>
              <w:pStyle w:val="Tabulkatext"/>
              <w:overflowPunct w:val="0"/>
              <w:autoSpaceDE w:val="0"/>
              <w:autoSpaceDN w:val="0"/>
              <w:textAlignment w:val="baseline"/>
              <w:rPr>
                <w:rFonts w:cs="Arial"/>
                <w:sz w:val="20"/>
              </w:rPr>
            </w:pPr>
            <w:r w:rsidRPr="00413A9C">
              <w:rPr>
                <w:rFonts w:cs="Arial"/>
                <w:sz w:val="20"/>
              </w:rPr>
              <w:t xml:space="preserve">Platnost </w:t>
            </w:r>
            <w:proofErr w:type="gramStart"/>
            <w:r w:rsidRPr="00413A9C">
              <w:rPr>
                <w:rFonts w:cs="Arial"/>
                <w:sz w:val="20"/>
              </w:rPr>
              <w:t>od</w:t>
            </w:r>
            <w:proofErr w:type="gramEnd"/>
          </w:p>
        </w:tc>
        <w:tc>
          <w:tcPr>
            <w:tcW w:w="705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4FA820" w14:textId="50D73762" w:rsidR="009D41F4" w:rsidRPr="00413A9C" w:rsidRDefault="00915E28" w:rsidP="00C326F6">
            <w:pPr>
              <w:overflowPunct w:val="0"/>
              <w:autoSpaceDE w:val="0"/>
              <w:autoSpaceDN w:val="0"/>
              <w:textAlignment w:val="baseline"/>
              <w:rPr>
                <w:rFonts w:eastAsiaTheme="minorEastAsia" w:cs="Arial"/>
                <w:bCs/>
              </w:rPr>
            </w:pPr>
            <w:r>
              <w:rPr>
                <w:rFonts w:eastAsiaTheme="minorEastAsia" w:cs="Arial"/>
                <w:bCs/>
              </w:rPr>
              <w:t>13</w:t>
            </w:r>
            <w:r w:rsidR="00C6768A" w:rsidRPr="00D150A5">
              <w:rPr>
                <w:rFonts w:eastAsiaTheme="minorEastAsia" w:cs="Arial"/>
                <w:bCs/>
              </w:rPr>
              <w:t>. 0</w:t>
            </w:r>
            <w:r>
              <w:rPr>
                <w:rFonts w:eastAsiaTheme="minorEastAsia" w:cs="Arial"/>
                <w:bCs/>
              </w:rPr>
              <w:t>2</w:t>
            </w:r>
            <w:r w:rsidR="00C6768A" w:rsidRPr="00D150A5">
              <w:rPr>
                <w:rFonts w:eastAsiaTheme="minorEastAsia" w:cs="Arial"/>
                <w:bCs/>
              </w:rPr>
              <w:t>. 2012</w:t>
            </w:r>
          </w:p>
        </w:tc>
      </w:tr>
      <w:tr w:rsidR="009D41F4" w:rsidRPr="00F835F1" w14:paraId="4F4FA824" w14:textId="77777777" w:rsidTr="009A5DA1">
        <w:trPr>
          <w:trHeight w:val="305"/>
        </w:trPr>
        <w:tc>
          <w:tcPr>
            <w:tcW w:w="237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4FA822" w14:textId="77777777" w:rsidR="009D41F4" w:rsidRPr="00413A9C" w:rsidRDefault="009D41F4">
            <w:pPr>
              <w:pStyle w:val="Tabulkatext"/>
              <w:overflowPunct w:val="0"/>
              <w:autoSpaceDE w:val="0"/>
              <w:autoSpaceDN w:val="0"/>
              <w:textAlignment w:val="baseline"/>
              <w:rPr>
                <w:rFonts w:cs="Arial"/>
                <w:sz w:val="20"/>
              </w:rPr>
            </w:pPr>
            <w:r w:rsidRPr="00413A9C">
              <w:rPr>
                <w:rFonts w:cs="Arial"/>
                <w:sz w:val="20"/>
              </w:rPr>
              <w:t xml:space="preserve">Platnost </w:t>
            </w:r>
            <w:proofErr w:type="gramStart"/>
            <w:r w:rsidRPr="00413A9C">
              <w:rPr>
                <w:rFonts w:cs="Arial"/>
                <w:sz w:val="20"/>
              </w:rPr>
              <w:t>do</w:t>
            </w:r>
            <w:proofErr w:type="gramEnd"/>
          </w:p>
        </w:tc>
        <w:tc>
          <w:tcPr>
            <w:tcW w:w="705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4FA823" w14:textId="6E6AA6C6" w:rsidR="009D41F4" w:rsidRPr="00413A9C" w:rsidRDefault="00D150A5" w:rsidP="00C326F6">
            <w:pPr>
              <w:overflowPunct w:val="0"/>
              <w:autoSpaceDE w:val="0"/>
              <w:autoSpaceDN w:val="0"/>
              <w:textAlignment w:val="baseline"/>
              <w:rPr>
                <w:rFonts w:eastAsiaTheme="minorEastAsia" w:cs="Arial"/>
                <w:bCs/>
              </w:rPr>
            </w:pPr>
            <w:r>
              <w:rPr>
                <w:rFonts w:eastAsiaTheme="minorEastAsia" w:cs="Arial"/>
                <w:bCs/>
              </w:rPr>
              <w:t>Neomezeno</w:t>
            </w:r>
          </w:p>
        </w:tc>
      </w:tr>
      <w:tr w:rsidR="009D41F4" w:rsidRPr="00F835F1" w14:paraId="4F4FA826" w14:textId="77777777" w:rsidTr="009A5DA1">
        <w:trPr>
          <w:trHeight w:val="305"/>
        </w:trPr>
        <w:tc>
          <w:tcPr>
            <w:tcW w:w="9423" w:type="dxa"/>
            <w:gridSpan w:val="2"/>
            <w:shd w:val="clear" w:color="auto" w:fill="D9D9D9" w:themeFill="background1" w:themeFillShade="D9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F4FA825" w14:textId="77777777" w:rsidR="009D41F4" w:rsidRPr="00413A9C" w:rsidRDefault="009D41F4" w:rsidP="00C326F6">
            <w:pPr>
              <w:pStyle w:val="Tabulkaheader"/>
              <w:autoSpaceDN w:val="0"/>
              <w:rPr>
                <w:rFonts w:cs="Arial"/>
                <w:sz w:val="20"/>
              </w:rPr>
            </w:pPr>
            <w:r w:rsidRPr="00413A9C">
              <w:rPr>
                <w:rFonts w:cs="Arial"/>
                <w:sz w:val="20"/>
              </w:rPr>
              <w:t>Ohlašovatel agendy</w:t>
            </w:r>
          </w:p>
        </w:tc>
      </w:tr>
      <w:tr w:rsidR="009D41F4" w:rsidRPr="00F835F1" w14:paraId="4F4FA829" w14:textId="77777777" w:rsidTr="009A5DA1">
        <w:trPr>
          <w:trHeight w:val="305"/>
        </w:trPr>
        <w:tc>
          <w:tcPr>
            <w:tcW w:w="237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4FA827" w14:textId="77777777" w:rsidR="009D41F4" w:rsidRPr="00413A9C" w:rsidRDefault="009D41F4">
            <w:pPr>
              <w:pStyle w:val="Tabulkatext"/>
              <w:overflowPunct w:val="0"/>
              <w:autoSpaceDE w:val="0"/>
              <w:autoSpaceDN w:val="0"/>
              <w:textAlignment w:val="baseline"/>
              <w:rPr>
                <w:rFonts w:cs="Arial"/>
                <w:sz w:val="20"/>
              </w:rPr>
            </w:pPr>
            <w:r w:rsidRPr="00413A9C">
              <w:rPr>
                <w:rFonts w:cs="Arial"/>
                <w:sz w:val="20"/>
              </w:rPr>
              <w:t>Identifikace OVM (IČO)</w:t>
            </w:r>
          </w:p>
        </w:tc>
        <w:tc>
          <w:tcPr>
            <w:tcW w:w="705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4FA828" w14:textId="6B749B84" w:rsidR="009D41F4" w:rsidRPr="00413A9C" w:rsidRDefault="00915E28" w:rsidP="00266DA4">
            <w:pPr>
              <w:overflowPunct w:val="0"/>
              <w:autoSpaceDE w:val="0"/>
              <w:autoSpaceDN w:val="0"/>
              <w:textAlignment w:val="baseline"/>
              <w:rPr>
                <w:rFonts w:eastAsiaTheme="minorEastAsia" w:cs="Arial"/>
                <w:bCs/>
              </w:rPr>
            </w:pPr>
            <w:r>
              <w:rPr>
                <w:rFonts w:eastAsiaTheme="minorEastAsia" w:cs="Arial"/>
                <w:bCs/>
              </w:rPr>
              <w:t>00007064</w:t>
            </w:r>
          </w:p>
        </w:tc>
      </w:tr>
      <w:tr w:rsidR="009D41F4" w:rsidRPr="00F835F1" w14:paraId="4F4FA82C" w14:textId="77777777" w:rsidTr="009A5DA1">
        <w:trPr>
          <w:trHeight w:val="305"/>
        </w:trPr>
        <w:tc>
          <w:tcPr>
            <w:tcW w:w="2372" w:type="dxa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4FA82A" w14:textId="77777777" w:rsidR="009D41F4" w:rsidRPr="00413A9C" w:rsidRDefault="009D41F4">
            <w:pPr>
              <w:pStyle w:val="Tabulkatext"/>
              <w:overflowPunct w:val="0"/>
              <w:autoSpaceDE w:val="0"/>
              <w:autoSpaceDN w:val="0"/>
              <w:textAlignment w:val="baseline"/>
              <w:rPr>
                <w:rFonts w:cs="Arial"/>
                <w:sz w:val="20"/>
              </w:rPr>
            </w:pPr>
            <w:r w:rsidRPr="00413A9C">
              <w:rPr>
                <w:rFonts w:cs="Arial"/>
                <w:sz w:val="20"/>
              </w:rPr>
              <w:t>Název OVM</w:t>
            </w:r>
          </w:p>
        </w:tc>
        <w:tc>
          <w:tcPr>
            <w:tcW w:w="705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4FA82B" w14:textId="737F0CE3" w:rsidR="009D41F4" w:rsidRPr="00413A9C" w:rsidRDefault="00D150A5">
            <w:pPr>
              <w:overflowPunct w:val="0"/>
              <w:autoSpaceDE w:val="0"/>
              <w:autoSpaceDN w:val="0"/>
              <w:textAlignment w:val="baseline"/>
              <w:rPr>
                <w:rFonts w:eastAsiaTheme="minorEastAsia" w:cs="Arial"/>
                <w:b/>
                <w:bCs/>
              </w:rPr>
            </w:pPr>
            <w:r>
              <w:rPr>
                <w:rFonts w:eastAsiaTheme="minorEastAsia" w:cs="Arial"/>
                <w:bCs/>
              </w:rPr>
              <w:t xml:space="preserve">Ministerstvo </w:t>
            </w:r>
            <w:r w:rsidR="00915E28">
              <w:rPr>
                <w:rFonts w:eastAsiaTheme="minorEastAsia" w:cs="Arial"/>
                <w:bCs/>
              </w:rPr>
              <w:t>vnitra</w:t>
            </w:r>
          </w:p>
        </w:tc>
      </w:tr>
    </w:tbl>
    <w:p w14:paraId="4F4FA82D" w14:textId="77777777" w:rsidR="009D41F4" w:rsidRPr="00F835F1" w:rsidRDefault="009D41F4" w:rsidP="009D41F4">
      <w:pPr>
        <w:rPr>
          <w:rFonts w:cs="Arial"/>
        </w:rPr>
      </w:pPr>
    </w:p>
    <w:p w14:paraId="33D29504" w14:textId="4DC47288" w:rsidR="00C6768A" w:rsidRDefault="00C6768A" w:rsidP="000E0CA5">
      <w:pPr>
        <w:pStyle w:val="Tabulkaheader"/>
      </w:pPr>
      <w:bookmarkStart w:id="8" w:name="_Toc369525968"/>
      <w:r>
        <w:t xml:space="preserve">Tabulka </w:t>
      </w:r>
      <w:r w:rsidR="00372C58">
        <w:fldChar w:fldCharType="begin"/>
      </w:r>
      <w:r w:rsidR="00372C58">
        <w:instrText xml:space="preserve"> STYLEREF 1 \s </w:instrText>
      </w:r>
      <w:r w:rsidR="00372C58">
        <w:fldChar w:fldCharType="separate"/>
      </w:r>
      <w:r w:rsidR="0002240F">
        <w:rPr>
          <w:noProof/>
        </w:rPr>
        <w:t>2</w:t>
      </w:r>
      <w:r w:rsidR="00372C58">
        <w:fldChar w:fldCharType="end"/>
      </w:r>
      <w:r w:rsidR="00372C58">
        <w:noBreakHyphen/>
      </w:r>
      <w:r w:rsidR="00372C58">
        <w:fldChar w:fldCharType="begin"/>
      </w:r>
      <w:r w:rsidR="00372C58">
        <w:instrText xml:space="preserve"> SEQ Tabulka \* ARABIC \s 1 </w:instrText>
      </w:r>
      <w:r w:rsidR="00372C58">
        <w:fldChar w:fldCharType="separate"/>
      </w:r>
      <w:r w:rsidR="0002240F">
        <w:rPr>
          <w:noProof/>
        </w:rPr>
        <w:t>2</w:t>
      </w:r>
      <w:r w:rsidR="00372C58">
        <w:fldChar w:fldCharType="end"/>
      </w:r>
      <w:r>
        <w:t xml:space="preserve"> Předpoklady</w:t>
      </w:r>
      <w:bookmarkEnd w:id="8"/>
    </w:p>
    <w:tbl>
      <w:tblPr>
        <w:tblStyle w:val="Mkatabulky"/>
        <w:tblW w:w="0" w:type="auto"/>
        <w:tblInd w:w="108" w:type="dxa"/>
        <w:tblLook w:val="04A0" w:firstRow="1" w:lastRow="0" w:firstColumn="1" w:lastColumn="0" w:noHBand="0" w:noVBand="1"/>
      </w:tblPr>
      <w:tblGrid>
        <w:gridCol w:w="560"/>
        <w:gridCol w:w="5924"/>
        <w:gridCol w:w="1254"/>
        <w:gridCol w:w="1685"/>
      </w:tblGrid>
      <w:tr w:rsidR="00C6768A" w14:paraId="50DC6179" w14:textId="77777777" w:rsidTr="0083428E">
        <w:tc>
          <w:tcPr>
            <w:tcW w:w="560" w:type="dxa"/>
            <w:shd w:val="clear" w:color="auto" w:fill="D9D9D9" w:themeFill="background1" w:themeFillShade="D9"/>
          </w:tcPr>
          <w:p w14:paraId="5D476DEB" w14:textId="77777777" w:rsidR="00C6768A" w:rsidRDefault="00C6768A" w:rsidP="008C13EF">
            <w:pPr>
              <w:pStyle w:val="Tabulkaheader"/>
            </w:pPr>
            <w:r>
              <w:t>ID</w:t>
            </w:r>
          </w:p>
        </w:tc>
        <w:tc>
          <w:tcPr>
            <w:tcW w:w="5924" w:type="dxa"/>
            <w:shd w:val="clear" w:color="auto" w:fill="D9D9D9" w:themeFill="background1" w:themeFillShade="D9"/>
          </w:tcPr>
          <w:p w14:paraId="1850A558" w14:textId="77777777" w:rsidR="00C6768A" w:rsidRPr="0055704A" w:rsidRDefault="00C6768A" w:rsidP="008C13EF">
            <w:pPr>
              <w:pStyle w:val="Tabulkaheader"/>
            </w:pPr>
            <w:r>
              <w:t>Předpoklad</w:t>
            </w:r>
          </w:p>
        </w:tc>
        <w:tc>
          <w:tcPr>
            <w:tcW w:w="1254" w:type="dxa"/>
            <w:shd w:val="clear" w:color="auto" w:fill="D9D9D9" w:themeFill="background1" w:themeFillShade="D9"/>
          </w:tcPr>
          <w:p w14:paraId="68E3D3B1" w14:textId="77777777" w:rsidR="00C6768A" w:rsidRPr="0055704A" w:rsidRDefault="00C6768A" w:rsidP="008C13EF">
            <w:pPr>
              <w:pStyle w:val="Tabulkaheader"/>
            </w:pPr>
            <w:r>
              <w:t>Potvrzeno</w:t>
            </w:r>
          </w:p>
        </w:tc>
        <w:tc>
          <w:tcPr>
            <w:tcW w:w="1685" w:type="dxa"/>
            <w:shd w:val="clear" w:color="auto" w:fill="D9D9D9" w:themeFill="background1" w:themeFillShade="D9"/>
          </w:tcPr>
          <w:p w14:paraId="073D2C62" w14:textId="77777777" w:rsidR="00C6768A" w:rsidRPr="0055704A" w:rsidRDefault="00C6768A" w:rsidP="008C13EF">
            <w:pPr>
              <w:pStyle w:val="Tabulkaheader"/>
            </w:pPr>
            <w:r>
              <w:t>Datum potvrzení</w:t>
            </w:r>
          </w:p>
        </w:tc>
      </w:tr>
      <w:tr w:rsidR="0083428E" w14:paraId="4F930787" w14:textId="77777777" w:rsidTr="0083428E">
        <w:tc>
          <w:tcPr>
            <w:tcW w:w="560" w:type="dxa"/>
            <w:shd w:val="clear" w:color="auto" w:fill="auto"/>
          </w:tcPr>
          <w:p w14:paraId="31944FCD" w14:textId="77777777" w:rsidR="0083428E" w:rsidRPr="00435D99" w:rsidRDefault="0083428E" w:rsidP="006E1D2B">
            <w:pPr>
              <w:pStyle w:val="Tabulkaheader"/>
              <w:numPr>
                <w:ilvl w:val="0"/>
                <w:numId w:val="10"/>
              </w:numPr>
              <w:ind w:left="414" w:hanging="357"/>
              <w:rPr>
                <w:b w:val="0"/>
              </w:rPr>
            </w:pPr>
          </w:p>
        </w:tc>
        <w:tc>
          <w:tcPr>
            <w:tcW w:w="5924" w:type="dxa"/>
            <w:shd w:val="clear" w:color="auto" w:fill="auto"/>
          </w:tcPr>
          <w:p w14:paraId="21C63415" w14:textId="7240B1F1" w:rsidR="0083428E" w:rsidRPr="00306D69" w:rsidRDefault="0083428E" w:rsidP="008C13EF">
            <w:pPr>
              <w:pStyle w:val="Tabulkaheader"/>
              <w:overflowPunct/>
              <w:autoSpaceDE/>
              <w:autoSpaceDN/>
              <w:adjustRightInd/>
              <w:textAlignment w:val="auto"/>
              <w:rPr>
                <w:b w:val="0"/>
              </w:rPr>
            </w:pPr>
            <w:r w:rsidRPr="001A12BD">
              <w:rPr>
                <w:b w:val="0"/>
              </w:rPr>
              <w:t xml:space="preserve">Rozpracovány jsou pouze opatření, která Gestor agend doporučil na základě předložených optimalizačních hypotéz. </w:t>
            </w:r>
          </w:p>
        </w:tc>
        <w:tc>
          <w:tcPr>
            <w:tcW w:w="1254" w:type="dxa"/>
            <w:shd w:val="clear" w:color="auto" w:fill="auto"/>
          </w:tcPr>
          <w:p w14:paraId="4BC8BD7B" w14:textId="6ED02C4C" w:rsidR="0083428E" w:rsidRPr="00435D99" w:rsidRDefault="0083428E" w:rsidP="008C13EF">
            <w:pPr>
              <w:pStyle w:val="Tabulkaheader"/>
              <w:rPr>
                <w:b w:val="0"/>
              </w:rPr>
            </w:pPr>
            <w:r w:rsidRPr="00435D99">
              <w:rPr>
                <w:b w:val="0"/>
              </w:rPr>
              <w:t>Jan Tretera</w:t>
            </w:r>
          </w:p>
        </w:tc>
        <w:tc>
          <w:tcPr>
            <w:tcW w:w="1685" w:type="dxa"/>
            <w:shd w:val="clear" w:color="auto" w:fill="auto"/>
          </w:tcPr>
          <w:p w14:paraId="6F19E5D5" w14:textId="43404224" w:rsidR="0083428E" w:rsidRPr="00435D99" w:rsidRDefault="0083428E" w:rsidP="008C13EF">
            <w:pPr>
              <w:pStyle w:val="Tabulkaheader"/>
              <w:rPr>
                <w:b w:val="0"/>
              </w:rPr>
            </w:pPr>
            <w:r w:rsidRPr="00435D99">
              <w:rPr>
                <w:b w:val="0"/>
              </w:rPr>
              <w:t>7. 10. 2013</w:t>
            </w:r>
          </w:p>
        </w:tc>
      </w:tr>
      <w:tr w:rsidR="0083428E" w14:paraId="68D314F9" w14:textId="77777777" w:rsidTr="0083428E">
        <w:tc>
          <w:tcPr>
            <w:tcW w:w="560" w:type="dxa"/>
            <w:shd w:val="clear" w:color="auto" w:fill="auto"/>
          </w:tcPr>
          <w:p w14:paraId="5694964A" w14:textId="77777777" w:rsidR="0083428E" w:rsidRPr="00435D99" w:rsidRDefault="0083428E" w:rsidP="006E1D2B">
            <w:pPr>
              <w:pStyle w:val="Tabulkaheader"/>
              <w:numPr>
                <w:ilvl w:val="0"/>
                <w:numId w:val="10"/>
              </w:numPr>
              <w:ind w:left="414" w:hanging="357"/>
            </w:pPr>
          </w:p>
        </w:tc>
        <w:tc>
          <w:tcPr>
            <w:tcW w:w="5924" w:type="dxa"/>
            <w:shd w:val="clear" w:color="auto" w:fill="auto"/>
          </w:tcPr>
          <w:p w14:paraId="1D568354" w14:textId="5E22C0FC" w:rsidR="0083428E" w:rsidRPr="001A12BD" w:rsidRDefault="00306D69" w:rsidP="00D12BB9">
            <w:pPr>
              <w:pStyle w:val="Tabulkaheader"/>
              <w:overflowPunct/>
              <w:autoSpaceDE/>
              <w:autoSpaceDN/>
              <w:adjustRightInd/>
              <w:textAlignment w:val="auto"/>
              <w:rPr>
                <w:b w:val="0"/>
                <w:bCs/>
              </w:rPr>
            </w:pPr>
            <w:r>
              <w:rPr>
                <w:b w:val="0"/>
              </w:rPr>
              <w:t>Dvě o</w:t>
            </w:r>
            <w:r w:rsidR="0083428E" w:rsidRPr="001A12BD">
              <w:rPr>
                <w:b w:val="0"/>
              </w:rPr>
              <w:t>ptimalizační hypotéz</w:t>
            </w:r>
            <w:r>
              <w:rPr>
                <w:b w:val="0"/>
              </w:rPr>
              <w:t>y</w:t>
            </w:r>
            <w:r w:rsidR="0083428E" w:rsidRPr="001A12BD">
              <w:rPr>
                <w:b w:val="0"/>
              </w:rPr>
              <w:t>, kter</w:t>
            </w:r>
            <w:r>
              <w:rPr>
                <w:b w:val="0"/>
              </w:rPr>
              <w:t xml:space="preserve">é </w:t>
            </w:r>
            <w:r w:rsidR="0083428E" w:rsidRPr="001A12BD">
              <w:rPr>
                <w:b w:val="0"/>
              </w:rPr>
              <w:t>Gestor agendy doporučil 11. 10. 2013</w:t>
            </w:r>
            <w:r>
              <w:rPr>
                <w:b w:val="0"/>
              </w:rPr>
              <w:t xml:space="preserve"> k rozpracování</w:t>
            </w:r>
            <w:r w:rsidR="0083428E" w:rsidRPr="001A12BD">
              <w:rPr>
                <w:b w:val="0"/>
              </w:rPr>
              <w:t xml:space="preserve">, </w:t>
            </w:r>
            <w:r>
              <w:rPr>
                <w:b w:val="0"/>
              </w:rPr>
              <w:t xml:space="preserve">nejsou </w:t>
            </w:r>
            <w:r w:rsidR="0083428E" w:rsidRPr="001A12BD">
              <w:rPr>
                <w:b w:val="0"/>
              </w:rPr>
              <w:t>v této verzi dokumentu rozpracován</w:t>
            </w:r>
            <w:r>
              <w:rPr>
                <w:b w:val="0"/>
              </w:rPr>
              <w:t>y</w:t>
            </w:r>
            <w:r w:rsidR="0083428E" w:rsidRPr="00563C70">
              <w:rPr>
                <w:b w:val="0"/>
              </w:rPr>
              <w:t>, ale bud</w:t>
            </w:r>
            <w:r>
              <w:rPr>
                <w:b w:val="0"/>
              </w:rPr>
              <w:t>ou</w:t>
            </w:r>
            <w:r w:rsidR="0083428E" w:rsidRPr="00563C70">
              <w:rPr>
                <w:b w:val="0"/>
              </w:rPr>
              <w:t xml:space="preserve"> </w:t>
            </w:r>
            <w:r w:rsidRPr="00306D69">
              <w:rPr>
                <w:b w:val="0"/>
              </w:rPr>
              <w:t>doplněn</w:t>
            </w:r>
            <w:r>
              <w:rPr>
                <w:b w:val="0"/>
              </w:rPr>
              <w:t xml:space="preserve">y </w:t>
            </w:r>
            <w:r w:rsidR="0083428E" w:rsidRPr="00563C70">
              <w:rPr>
                <w:b w:val="0"/>
              </w:rPr>
              <w:t>Dodavatelem sa</w:t>
            </w:r>
            <w:r w:rsidR="00DC59C2">
              <w:rPr>
                <w:b w:val="0"/>
              </w:rPr>
              <w:t>mostatně jako doplňující výstup</w:t>
            </w:r>
            <w:r w:rsidR="0083428E" w:rsidRPr="001A12BD">
              <w:rPr>
                <w:b w:val="0"/>
              </w:rPr>
              <w:t>.</w:t>
            </w:r>
          </w:p>
        </w:tc>
        <w:tc>
          <w:tcPr>
            <w:tcW w:w="1254" w:type="dxa"/>
            <w:shd w:val="clear" w:color="auto" w:fill="auto"/>
          </w:tcPr>
          <w:p w14:paraId="1AF8FD51" w14:textId="7652694C" w:rsidR="0083428E" w:rsidRPr="00435D99" w:rsidRDefault="0083428E" w:rsidP="008C13EF">
            <w:pPr>
              <w:pStyle w:val="Tabulkaheader"/>
              <w:rPr>
                <w:b w:val="0"/>
              </w:rPr>
            </w:pPr>
            <w:r w:rsidRPr="00435D99">
              <w:rPr>
                <w:b w:val="0"/>
              </w:rPr>
              <w:t>Jan Tretera</w:t>
            </w:r>
          </w:p>
        </w:tc>
        <w:tc>
          <w:tcPr>
            <w:tcW w:w="1685" w:type="dxa"/>
            <w:shd w:val="clear" w:color="auto" w:fill="auto"/>
          </w:tcPr>
          <w:p w14:paraId="5D1AD10F" w14:textId="4699BDF9" w:rsidR="0083428E" w:rsidRPr="00435D99" w:rsidRDefault="00F929E6" w:rsidP="008C13EF">
            <w:pPr>
              <w:pStyle w:val="Tabulkaheader"/>
            </w:pPr>
            <w:r>
              <w:rPr>
                <w:b w:val="0"/>
              </w:rPr>
              <w:t>11. 10. 2015</w:t>
            </w:r>
          </w:p>
        </w:tc>
      </w:tr>
    </w:tbl>
    <w:p w14:paraId="4F4FA82E" w14:textId="77777777" w:rsidR="009D41F4" w:rsidRPr="00413A9C" w:rsidRDefault="009D41F4">
      <w:pPr>
        <w:spacing w:before="0" w:after="0"/>
        <w:rPr>
          <w:rFonts w:cs="Arial"/>
          <w:b/>
          <w:caps/>
          <w:color w:val="FFFFFF"/>
          <w:kern w:val="28"/>
        </w:rPr>
      </w:pPr>
      <w:r w:rsidRPr="00F835F1">
        <w:rPr>
          <w:rFonts w:cs="Arial"/>
        </w:rPr>
        <w:br w:type="page"/>
      </w:r>
    </w:p>
    <w:p w14:paraId="6CABB60E" w14:textId="20AE6438" w:rsidR="00C6768A" w:rsidRPr="00F835F1" w:rsidRDefault="00C6768A" w:rsidP="00C6768A">
      <w:pPr>
        <w:pStyle w:val="Nadpis1"/>
      </w:pPr>
      <w:bookmarkStart w:id="9" w:name="_Toc369539248"/>
      <w:r>
        <w:lastRenderedPageBreak/>
        <w:t>H</w:t>
      </w:r>
      <w:r w:rsidRPr="00F835F1">
        <w:t>istorie dokumentu</w:t>
      </w:r>
      <w:bookmarkEnd w:id="9"/>
    </w:p>
    <w:p w14:paraId="7499AE29" w14:textId="68D966BC" w:rsidR="00C6768A" w:rsidRDefault="00C6768A" w:rsidP="000E0CA5">
      <w:pPr>
        <w:pStyle w:val="Tabulkaheader"/>
      </w:pPr>
      <w:bookmarkStart w:id="10" w:name="_Toc369525969"/>
      <w:r>
        <w:t xml:space="preserve">Tabulka </w:t>
      </w:r>
      <w:r w:rsidR="00372C58">
        <w:fldChar w:fldCharType="begin"/>
      </w:r>
      <w:r w:rsidR="00372C58">
        <w:instrText xml:space="preserve"> STYLEREF 1 \s </w:instrText>
      </w:r>
      <w:r w:rsidR="00372C58">
        <w:fldChar w:fldCharType="separate"/>
      </w:r>
      <w:r w:rsidR="0002240F">
        <w:rPr>
          <w:noProof/>
        </w:rPr>
        <w:t>3</w:t>
      </w:r>
      <w:r w:rsidR="00372C58">
        <w:fldChar w:fldCharType="end"/>
      </w:r>
      <w:r w:rsidR="00372C58">
        <w:noBreakHyphen/>
      </w:r>
      <w:r w:rsidR="00372C58">
        <w:fldChar w:fldCharType="begin"/>
      </w:r>
      <w:r w:rsidR="00372C58">
        <w:instrText xml:space="preserve"> SEQ Tabulka \* ARABIC \s 1 </w:instrText>
      </w:r>
      <w:r w:rsidR="00372C58">
        <w:fldChar w:fldCharType="separate"/>
      </w:r>
      <w:r w:rsidR="0002240F">
        <w:rPr>
          <w:noProof/>
        </w:rPr>
        <w:t>1</w:t>
      </w:r>
      <w:r w:rsidR="00372C58">
        <w:fldChar w:fldCharType="end"/>
      </w:r>
      <w:r>
        <w:t xml:space="preserve"> Přehled verzí</w:t>
      </w:r>
      <w:bookmarkEnd w:id="10"/>
    </w:p>
    <w:tbl>
      <w:tblPr>
        <w:tblW w:w="80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07"/>
        <w:gridCol w:w="1609"/>
        <w:gridCol w:w="4843"/>
      </w:tblGrid>
      <w:tr w:rsidR="00C6768A" w:rsidRPr="00F835F1" w14:paraId="01E173DB" w14:textId="77777777" w:rsidTr="00C6768A">
        <w:trPr>
          <w:cantSplit/>
          <w:trHeight w:val="320"/>
        </w:trPr>
        <w:tc>
          <w:tcPr>
            <w:tcW w:w="1607" w:type="dxa"/>
            <w:shd w:val="clear" w:color="auto" w:fill="D9D9D9"/>
          </w:tcPr>
          <w:p w14:paraId="1000FDA1" w14:textId="77777777" w:rsidR="00C6768A" w:rsidRPr="00413A9C" w:rsidRDefault="00C6768A" w:rsidP="008C13EF">
            <w:pPr>
              <w:pStyle w:val="Tabulkaheader"/>
              <w:rPr>
                <w:rFonts w:cs="Arial"/>
                <w:sz w:val="20"/>
              </w:rPr>
            </w:pPr>
            <w:r w:rsidRPr="00413A9C">
              <w:rPr>
                <w:rFonts w:cs="Arial"/>
                <w:sz w:val="20"/>
              </w:rPr>
              <w:t>Verze</w:t>
            </w:r>
          </w:p>
        </w:tc>
        <w:tc>
          <w:tcPr>
            <w:tcW w:w="1609" w:type="dxa"/>
            <w:shd w:val="clear" w:color="auto" w:fill="D9D9D9"/>
          </w:tcPr>
          <w:p w14:paraId="110EC895" w14:textId="77777777" w:rsidR="00C6768A" w:rsidRPr="00413A9C" w:rsidRDefault="00C6768A" w:rsidP="008C13EF">
            <w:pPr>
              <w:pStyle w:val="Tabulkaheader"/>
              <w:rPr>
                <w:rFonts w:cs="Arial"/>
                <w:sz w:val="20"/>
              </w:rPr>
            </w:pPr>
            <w:r w:rsidRPr="00413A9C">
              <w:rPr>
                <w:rFonts w:cs="Arial"/>
                <w:sz w:val="20"/>
              </w:rPr>
              <w:t>Datum</w:t>
            </w:r>
          </w:p>
        </w:tc>
        <w:tc>
          <w:tcPr>
            <w:tcW w:w="4843" w:type="dxa"/>
            <w:shd w:val="clear" w:color="auto" w:fill="D9D9D9"/>
            <w:vAlign w:val="center"/>
          </w:tcPr>
          <w:p w14:paraId="2FD462DD" w14:textId="77777777" w:rsidR="00C6768A" w:rsidRPr="00413A9C" w:rsidRDefault="00C6768A" w:rsidP="008C13EF">
            <w:pPr>
              <w:pStyle w:val="Tabulkaheader"/>
              <w:rPr>
                <w:rFonts w:cs="Arial"/>
                <w:sz w:val="20"/>
              </w:rPr>
            </w:pPr>
            <w:r w:rsidRPr="00413A9C">
              <w:rPr>
                <w:rFonts w:cs="Arial"/>
                <w:sz w:val="20"/>
              </w:rPr>
              <w:t>Popis změny</w:t>
            </w:r>
          </w:p>
        </w:tc>
      </w:tr>
      <w:tr w:rsidR="00C6768A" w:rsidRPr="00F835F1" w14:paraId="315202BC" w14:textId="77777777" w:rsidTr="00C6768A">
        <w:trPr>
          <w:cantSplit/>
          <w:trHeight w:val="335"/>
        </w:trPr>
        <w:tc>
          <w:tcPr>
            <w:tcW w:w="1607" w:type="dxa"/>
          </w:tcPr>
          <w:p w14:paraId="41265B8B" w14:textId="77777777" w:rsidR="00C6768A" w:rsidRPr="00413A9C" w:rsidRDefault="00C6768A" w:rsidP="008C13EF">
            <w:pPr>
              <w:pStyle w:val="Tabulkatext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1.0</w:t>
            </w:r>
          </w:p>
        </w:tc>
        <w:tc>
          <w:tcPr>
            <w:tcW w:w="1609" w:type="dxa"/>
          </w:tcPr>
          <w:p w14:paraId="7792CC2C" w14:textId="08DAEB06" w:rsidR="00C6768A" w:rsidRPr="00413A9C" w:rsidRDefault="00AE4D84" w:rsidP="00C6768A">
            <w:pPr>
              <w:pStyle w:val="Tabulkatext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10</w:t>
            </w:r>
            <w:r w:rsidR="00C6768A">
              <w:rPr>
                <w:rFonts w:cs="Arial"/>
                <w:sz w:val="20"/>
              </w:rPr>
              <w:t>. 10. 2013</w:t>
            </w:r>
          </w:p>
        </w:tc>
        <w:tc>
          <w:tcPr>
            <w:tcW w:w="4843" w:type="dxa"/>
            <w:shd w:val="clear" w:color="auto" w:fill="auto"/>
          </w:tcPr>
          <w:p w14:paraId="4CE6121F" w14:textId="1DF731C4" w:rsidR="00C6768A" w:rsidRPr="00EC5AD7" w:rsidRDefault="00C6768A" w:rsidP="008C13EF">
            <w:pPr>
              <w:pStyle w:val="Tabulkatext"/>
              <w:rPr>
                <w:rFonts w:cs="Arial"/>
                <w:bCs/>
                <w:sz w:val="20"/>
              </w:rPr>
            </w:pPr>
            <w:r>
              <w:rPr>
                <w:rFonts w:cs="Arial"/>
                <w:bCs/>
                <w:sz w:val="20"/>
              </w:rPr>
              <w:t>Finální verze k akceptaci</w:t>
            </w:r>
          </w:p>
        </w:tc>
      </w:tr>
      <w:tr w:rsidR="00F929E6" w:rsidRPr="00F835F1" w14:paraId="79216DC1" w14:textId="77777777" w:rsidTr="00C6768A">
        <w:trPr>
          <w:cantSplit/>
          <w:trHeight w:val="335"/>
        </w:trPr>
        <w:tc>
          <w:tcPr>
            <w:tcW w:w="1607" w:type="dxa"/>
          </w:tcPr>
          <w:p w14:paraId="5C5C0023" w14:textId="127C791B" w:rsidR="00F929E6" w:rsidRDefault="00F929E6" w:rsidP="008C13EF">
            <w:pPr>
              <w:pStyle w:val="Tabulkatext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2.0</w:t>
            </w:r>
          </w:p>
        </w:tc>
        <w:tc>
          <w:tcPr>
            <w:tcW w:w="1609" w:type="dxa"/>
          </w:tcPr>
          <w:p w14:paraId="507E3720" w14:textId="4C3EBB2D" w:rsidR="00F929E6" w:rsidRDefault="00F929E6" w:rsidP="00C6768A">
            <w:pPr>
              <w:pStyle w:val="Tabulkatext"/>
              <w:rPr>
                <w:rFonts w:cs="Arial"/>
                <w:sz w:val="20"/>
              </w:rPr>
            </w:pPr>
            <w:r>
              <w:rPr>
                <w:rFonts w:cs="Arial"/>
                <w:sz w:val="20"/>
              </w:rPr>
              <w:t>15. 11. 2015</w:t>
            </w:r>
          </w:p>
        </w:tc>
        <w:tc>
          <w:tcPr>
            <w:tcW w:w="4843" w:type="dxa"/>
            <w:shd w:val="clear" w:color="auto" w:fill="auto"/>
          </w:tcPr>
          <w:p w14:paraId="15159C7F" w14:textId="0EEF0D22" w:rsidR="00F929E6" w:rsidRDefault="00F929E6" w:rsidP="008C13EF">
            <w:pPr>
              <w:pStyle w:val="Tabulkatext"/>
              <w:rPr>
                <w:rFonts w:cs="Arial"/>
                <w:bCs/>
                <w:sz w:val="20"/>
              </w:rPr>
            </w:pPr>
            <w:r>
              <w:rPr>
                <w:rFonts w:cs="Arial"/>
                <w:bCs/>
                <w:sz w:val="20"/>
              </w:rPr>
              <w:t>Rozšířená verze</w:t>
            </w:r>
          </w:p>
        </w:tc>
      </w:tr>
    </w:tbl>
    <w:p w14:paraId="35CE95D7" w14:textId="32DDA178" w:rsidR="00C6768A" w:rsidRDefault="000508EE" w:rsidP="000508EE">
      <w:pPr>
        <w:pStyle w:val="Nadpis1"/>
      </w:pPr>
      <w:bookmarkStart w:id="11" w:name="_Toc369525945"/>
      <w:bookmarkStart w:id="12" w:name="_Toc369525949"/>
      <w:bookmarkStart w:id="13" w:name="_Toc369525953"/>
      <w:bookmarkStart w:id="14" w:name="_Toc369539249"/>
      <w:bookmarkEnd w:id="11"/>
      <w:bookmarkEnd w:id="12"/>
      <w:bookmarkEnd w:id="13"/>
      <w:r>
        <w:lastRenderedPageBreak/>
        <w:t>Seznam použitých zkratek</w:t>
      </w:r>
      <w:bookmarkEnd w:id="14"/>
    </w:p>
    <w:p w14:paraId="76436E0E" w14:textId="1D934845" w:rsidR="000E0CA5" w:rsidRDefault="000E0CA5" w:rsidP="000E0CA5">
      <w:pPr>
        <w:pStyle w:val="Tabulkaheader"/>
      </w:pPr>
      <w:bookmarkStart w:id="15" w:name="_Toc369525970"/>
      <w:r>
        <w:t xml:space="preserve">Tabulka </w:t>
      </w:r>
      <w:r w:rsidR="00372C58">
        <w:fldChar w:fldCharType="begin"/>
      </w:r>
      <w:r w:rsidR="00372C58">
        <w:instrText xml:space="preserve"> STYLEREF 1 \s </w:instrText>
      </w:r>
      <w:r w:rsidR="00372C58">
        <w:fldChar w:fldCharType="separate"/>
      </w:r>
      <w:r w:rsidR="0002240F">
        <w:rPr>
          <w:noProof/>
        </w:rPr>
        <w:t>4</w:t>
      </w:r>
      <w:r w:rsidR="00372C58">
        <w:fldChar w:fldCharType="end"/>
      </w:r>
      <w:r w:rsidR="00372C58">
        <w:noBreakHyphen/>
      </w:r>
      <w:r w:rsidR="00372C58">
        <w:fldChar w:fldCharType="begin"/>
      </w:r>
      <w:r w:rsidR="00372C58">
        <w:instrText xml:space="preserve"> SEQ Tabulka \* ARABIC \s 1 </w:instrText>
      </w:r>
      <w:r w:rsidR="00372C58">
        <w:fldChar w:fldCharType="separate"/>
      </w:r>
      <w:r w:rsidR="0002240F">
        <w:rPr>
          <w:noProof/>
        </w:rPr>
        <w:t>1</w:t>
      </w:r>
      <w:r w:rsidR="00372C58">
        <w:fldChar w:fldCharType="end"/>
      </w:r>
      <w:r>
        <w:t xml:space="preserve"> Přehled použitých zkratek</w:t>
      </w:r>
      <w:bookmarkEnd w:id="15"/>
    </w:p>
    <w:tbl>
      <w:tblPr>
        <w:tblStyle w:val="Mkatabulky"/>
        <w:tblW w:w="4886" w:type="pct"/>
        <w:tblInd w:w="108" w:type="dxa"/>
        <w:tblLook w:val="04A0" w:firstRow="1" w:lastRow="0" w:firstColumn="1" w:lastColumn="0" w:noHBand="0" w:noVBand="1"/>
      </w:tblPr>
      <w:tblGrid>
        <w:gridCol w:w="1101"/>
        <w:gridCol w:w="8213"/>
      </w:tblGrid>
      <w:tr w:rsidR="003563CF" w:rsidRPr="00A06094" w14:paraId="711B893B" w14:textId="77777777" w:rsidTr="000E0CA5">
        <w:trPr>
          <w:tblHeader/>
        </w:trPr>
        <w:tc>
          <w:tcPr>
            <w:tcW w:w="591" w:type="pct"/>
            <w:shd w:val="clear" w:color="auto" w:fill="D9D9D9" w:themeFill="background1" w:themeFillShade="D9"/>
          </w:tcPr>
          <w:p w14:paraId="4489C55D" w14:textId="77777777" w:rsidR="003563CF" w:rsidRPr="00A06094" w:rsidRDefault="003563CF" w:rsidP="00176E5F">
            <w:pPr>
              <w:pStyle w:val="Tabulkaheader"/>
            </w:pPr>
            <w:r w:rsidRPr="00A06094">
              <w:t>Zkratka</w:t>
            </w:r>
          </w:p>
        </w:tc>
        <w:tc>
          <w:tcPr>
            <w:tcW w:w="4409" w:type="pct"/>
            <w:shd w:val="clear" w:color="auto" w:fill="D9D9D9" w:themeFill="background1" w:themeFillShade="D9"/>
          </w:tcPr>
          <w:p w14:paraId="74656689" w14:textId="77777777" w:rsidR="003563CF" w:rsidRPr="00A06094" w:rsidRDefault="003563CF" w:rsidP="00176E5F">
            <w:pPr>
              <w:pStyle w:val="Tabulkaheader"/>
            </w:pPr>
            <w:r w:rsidRPr="00A06094">
              <w:t>Význam</w:t>
            </w:r>
          </w:p>
        </w:tc>
      </w:tr>
      <w:tr w:rsidR="003563CF" w:rsidRPr="00A06094" w14:paraId="1EB8B8C2" w14:textId="77777777" w:rsidTr="000E0CA5">
        <w:tc>
          <w:tcPr>
            <w:tcW w:w="591" w:type="pct"/>
          </w:tcPr>
          <w:p w14:paraId="486C9930" w14:textId="77777777" w:rsidR="003563CF" w:rsidRPr="00A06094" w:rsidRDefault="003563CF" w:rsidP="00176E5F">
            <w:pPr>
              <w:pStyle w:val="Tabulkatext"/>
              <w:rPr>
                <w:rFonts w:eastAsia="Calibri" w:cs="Arial"/>
                <w:highlight w:val="yellow"/>
              </w:rPr>
            </w:pPr>
            <w:r w:rsidRPr="00A06094">
              <w:t>AIS</w:t>
            </w:r>
          </w:p>
        </w:tc>
        <w:tc>
          <w:tcPr>
            <w:tcW w:w="4409" w:type="pct"/>
            <w:vAlign w:val="center"/>
          </w:tcPr>
          <w:p w14:paraId="093DB0EA" w14:textId="77777777" w:rsidR="003563CF" w:rsidRPr="00A06094" w:rsidRDefault="003563CF" w:rsidP="00176E5F">
            <w:pPr>
              <w:pStyle w:val="Tabulkatext"/>
              <w:rPr>
                <w:rFonts w:eastAsia="Calibri" w:cs="Arial"/>
                <w:highlight w:val="yellow"/>
              </w:rPr>
            </w:pPr>
            <w:proofErr w:type="spellStart"/>
            <w:r w:rsidRPr="00A06094">
              <w:t>Agendový</w:t>
            </w:r>
            <w:proofErr w:type="spellEnd"/>
            <w:r w:rsidRPr="00A06094">
              <w:t xml:space="preserve"> informační systém</w:t>
            </w:r>
          </w:p>
        </w:tc>
      </w:tr>
      <w:tr w:rsidR="003563CF" w:rsidRPr="00A06094" w14:paraId="5822DF3A" w14:textId="77777777" w:rsidTr="000E0CA5">
        <w:tc>
          <w:tcPr>
            <w:tcW w:w="591" w:type="pct"/>
          </w:tcPr>
          <w:p w14:paraId="32931066" w14:textId="77777777" w:rsidR="003563CF" w:rsidRDefault="003563CF" w:rsidP="00176E5F">
            <w:pPr>
              <w:pStyle w:val="Tabulkatext"/>
            </w:pPr>
            <w:r>
              <w:t>IS</w:t>
            </w:r>
          </w:p>
        </w:tc>
        <w:tc>
          <w:tcPr>
            <w:tcW w:w="4409" w:type="pct"/>
            <w:vAlign w:val="center"/>
          </w:tcPr>
          <w:p w14:paraId="4EE8E841" w14:textId="77777777" w:rsidR="003563CF" w:rsidRDefault="003563CF" w:rsidP="00176E5F">
            <w:pPr>
              <w:pStyle w:val="Tabulkatext"/>
            </w:pPr>
            <w:r>
              <w:t>Informační systém</w:t>
            </w:r>
          </w:p>
        </w:tc>
      </w:tr>
      <w:tr w:rsidR="003563CF" w:rsidRPr="00A06094" w14:paraId="406C5A2A" w14:textId="77777777" w:rsidTr="000E0CA5">
        <w:tc>
          <w:tcPr>
            <w:tcW w:w="591" w:type="pct"/>
          </w:tcPr>
          <w:p w14:paraId="3B66C28D" w14:textId="77777777" w:rsidR="003563CF" w:rsidRDefault="003563CF" w:rsidP="00176E5F">
            <w:pPr>
              <w:pStyle w:val="Tabulkatext"/>
            </w:pPr>
            <w:r>
              <w:t>MV</w:t>
            </w:r>
          </w:p>
        </w:tc>
        <w:tc>
          <w:tcPr>
            <w:tcW w:w="4409" w:type="pct"/>
            <w:vAlign w:val="center"/>
          </w:tcPr>
          <w:p w14:paraId="70427416" w14:textId="77777777" w:rsidR="003563CF" w:rsidRDefault="003563CF" w:rsidP="00176E5F">
            <w:pPr>
              <w:pStyle w:val="Tabulkatext"/>
            </w:pPr>
            <w:r>
              <w:t>Ministerstvo vnitra</w:t>
            </w:r>
          </w:p>
        </w:tc>
      </w:tr>
      <w:tr w:rsidR="003563CF" w:rsidRPr="00A06094" w14:paraId="0944DF45" w14:textId="77777777" w:rsidTr="000E0CA5">
        <w:tc>
          <w:tcPr>
            <w:tcW w:w="591" w:type="pct"/>
          </w:tcPr>
          <w:p w14:paraId="7B88F844" w14:textId="77777777" w:rsidR="003563CF" w:rsidRDefault="003563CF" w:rsidP="00176E5F">
            <w:pPr>
              <w:pStyle w:val="Tabulkatext"/>
            </w:pPr>
            <w:r>
              <w:t>RPP</w:t>
            </w:r>
          </w:p>
        </w:tc>
        <w:tc>
          <w:tcPr>
            <w:tcW w:w="4409" w:type="pct"/>
            <w:vAlign w:val="center"/>
          </w:tcPr>
          <w:p w14:paraId="50A9483B" w14:textId="77777777" w:rsidR="003563CF" w:rsidRDefault="003563CF" w:rsidP="00176E5F">
            <w:pPr>
              <w:pStyle w:val="Tabulkatext"/>
            </w:pPr>
            <w:r w:rsidRPr="000508EE">
              <w:t>Základní registr agend orgánů veřejné moci a některých práv a povinností, také zjednodušeně „registr práv a povinností“</w:t>
            </w:r>
          </w:p>
        </w:tc>
      </w:tr>
      <w:tr w:rsidR="003563CF" w:rsidRPr="00A06094" w14:paraId="23EF2C71" w14:textId="77777777" w:rsidTr="000E0CA5">
        <w:tc>
          <w:tcPr>
            <w:tcW w:w="591" w:type="pct"/>
          </w:tcPr>
          <w:p w14:paraId="52F8285D" w14:textId="77777777" w:rsidR="003563CF" w:rsidRDefault="003563CF" w:rsidP="00176E5F">
            <w:pPr>
              <w:pStyle w:val="Tabulkatext"/>
            </w:pPr>
            <w:r>
              <w:t>VS</w:t>
            </w:r>
          </w:p>
        </w:tc>
        <w:tc>
          <w:tcPr>
            <w:tcW w:w="4409" w:type="pct"/>
            <w:vAlign w:val="center"/>
          </w:tcPr>
          <w:p w14:paraId="15316B54" w14:textId="77777777" w:rsidR="003563CF" w:rsidRDefault="003563CF" w:rsidP="00176E5F">
            <w:pPr>
              <w:pStyle w:val="Tabulkatext"/>
            </w:pPr>
            <w:r>
              <w:t>Veřejná správa</w:t>
            </w:r>
          </w:p>
        </w:tc>
      </w:tr>
    </w:tbl>
    <w:p w14:paraId="50FDDFB3" w14:textId="77777777" w:rsidR="000508EE" w:rsidRPr="000508EE" w:rsidRDefault="000508EE" w:rsidP="000508EE"/>
    <w:p w14:paraId="4F4FA82F" w14:textId="77777777" w:rsidR="00A11E76" w:rsidRDefault="00A11E76">
      <w:pPr>
        <w:pStyle w:val="Nadpis1"/>
      </w:pPr>
      <w:bookmarkStart w:id="16" w:name="_Toc369539250"/>
      <w:r w:rsidRPr="0075678C">
        <w:lastRenderedPageBreak/>
        <w:t>Přehled Opatření</w:t>
      </w:r>
      <w:bookmarkEnd w:id="16"/>
      <w:r w:rsidRPr="0075678C">
        <w:t xml:space="preserve"> </w:t>
      </w:r>
    </w:p>
    <w:p w14:paraId="3FC9FB44" w14:textId="738430C1" w:rsidR="000E0CA5" w:rsidRDefault="00AF2E8F" w:rsidP="000E0CA5">
      <w:r>
        <w:t xml:space="preserve">Přehled opatření obsahuje základní charakteristiky opatření, které jsou dále rozvedeny v kapitole </w:t>
      </w:r>
      <w:r>
        <w:fldChar w:fldCharType="begin"/>
      </w:r>
      <w:r>
        <w:instrText xml:space="preserve"> REF _Ref368747055 \w \h </w:instrText>
      </w:r>
      <w:r>
        <w:fldChar w:fldCharType="separate"/>
      </w:r>
      <w:r w:rsidR="0002240F">
        <w:t>6</w:t>
      </w:r>
      <w:r>
        <w:fldChar w:fldCharType="end"/>
      </w:r>
      <w:r>
        <w:t xml:space="preserve"> </w:t>
      </w:r>
      <w:r>
        <w:fldChar w:fldCharType="begin"/>
      </w:r>
      <w:r>
        <w:instrText xml:space="preserve"> REF _Ref368747058 \h </w:instrText>
      </w:r>
      <w:r>
        <w:fldChar w:fldCharType="separate"/>
      </w:r>
      <w:r w:rsidR="0002240F">
        <w:t>Detailní návrh opatření</w:t>
      </w:r>
      <w:r>
        <w:fldChar w:fldCharType="end"/>
      </w:r>
      <w:r>
        <w:t>.</w:t>
      </w:r>
    </w:p>
    <w:p w14:paraId="1D50B94B" w14:textId="7A084945" w:rsidR="00AF2E8F" w:rsidRDefault="003563CF" w:rsidP="00B65685">
      <w:pPr>
        <w:pStyle w:val="Bullet1"/>
      </w:pPr>
      <w:r>
        <w:rPr>
          <w:b/>
        </w:rPr>
        <w:t>S</w:t>
      </w:r>
      <w:r w:rsidR="00AF2E8F" w:rsidRPr="00AF2E8F">
        <w:rPr>
          <w:b/>
        </w:rPr>
        <w:t xml:space="preserve">eznam opatření </w:t>
      </w:r>
      <w:r w:rsidR="00AF2E8F" w:rsidRPr="00AF2E8F">
        <w:t>o</w:t>
      </w:r>
      <w:r w:rsidR="00AF2E8F">
        <w:t>bsahuje přehled opatření a identifikátory optimalizačních hypotéz, na základě kterých byla jednotlivá opatření navržena.</w:t>
      </w:r>
    </w:p>
    <w:p w14:paraId="37EAA430" w14:textId="218957F8" w:rsidR="00AF2E8F" w:rsidRDefault="00AF2E8F" w:rsidP="00B65685">
      <w:pPr>
        <w:pStyle w:val="Bullet1"/>
      </w:pPr>
      <w:r w:rsidRPr="00AF2E8F">
        <w:rPr>
          <w:b/>
        </w:rPr>
        <w:t>Popis opatření</w:t>
      </w:r>
      <w:r>
        <w:t xml:space="preserve"> obsahuje stručný popis každého opatření a kritéria optimalizačního potenciálu, tedy druhy potenciálu, na které má opatření vliv. Dále je zde informace o tom, jestli je pro realizaci daného opatření nutná změna právních předpisů nebo referenčních údajů o agendě OVM.</w:t>
      </w:r>
    </w:p>
    <w:p w14:paraId="2D008263" w14:textId="0E101BD9" w:rsidR="00AF2E8F" w:rsidRDefault="00C87044" w:rsidP="00B65685">
      <w:pPr>
        <w:pStyle w:val="Bullet1"/>
      </w:pPr>
      <w:r w:rsidRPr="00C87044">
        <w:rPr>
          <w:b/>
        </w:rPr>
        <w:t>Vliv opatření na procesy</w:t>
      </w:r>
      <w:r>
        <w:t xml:space="preserve"> říká, které procesy budou ovlivněny jednotlivými opatřeními.</w:t>
      </w:r>
    </w:p>
    <w:p w14:paraId="2D1534AF" w14:textId="1B091DDD" w:rsidR="00C87044" w:rsidRPr="00AF2E8F" w:rsidRDefault="00C87044" w:rsidP="00B65685">
      <w:pPr>
        <w:pStyle w:val="Bullet1"/>
        <w:rPr>
          <w:b/>
        </w:rPr>
      </w:pPr>
      <w:r w:rsidRPr="00C87044">
        <w:rPr>
          <w:b/>
        </w:rPr>
        <w:t>Vliv opatření na úrovně výkonu agendy</w:t>
      </w:r>
      <w:r>
        <w:t xml:space="preserve"> říká, které úrovně výkonu agendy budou ovlivněny jednotlivými opatřeními.  </w:t>
      </w:r>
    </w:p>
    <w:p w14:paraId="15D8F8B5" w14:textId="3CA5E43D" w:rsidR="000E0CA5" w:rsidRPr="000E0CA5" w:rsidRDefault="000E0CA5" w:rsidP="000E0CA5">
      <w:pPr>
        <w:pStyle w:val="Nadpis2"/>
      </w:pPr>
      <w:bookmarkStart w:id="17" w:name="_Toc369539251"/>
      <w:r>
        <w:t>Seznam opatření</w:t>
      </w:r>
      <w:bookmarkEnd w:id="17"/>
    </w:p>
    <w:p w14:paraId="2A60584B" w14:textId="0523C864" w:rsidR="00E24EFA" w:rsidRDefault="00E24EFA" w:rsidP="000E0CA5">
      <w:pPr>
        <w:pStyle w:val="Tabulkaheader"/>
      </w:pPr>
      <w:bookmarkStart w:id="18" w:name="_Toc369525971"/>
      <w:r>
        <w:t xml:space="preserve">Tabulka </w:t>
      </w:r>
      <w:r w:rsidR="00372C58">
        <w:fldChar w:fldCharType="begin"/>
      </w:r>
      <w:r w:rsidR="00372C58">
        <w:instrText xml:space="preserve"> STYLEREF 1 \s </w:instrText>
      </w:r>
      <w:r w:rsidR="00372C58">
        <w:fldChar w:fldCharType="separate"/>
      </w:r>
      <w:r w:rsidR="0002240F">
        <w:rPr>
          <w:noProof/>
        </w:rPr>
        <w:t>5</w:t>
      </w:r>
      <w:r w:rsidR="00372C58">
        <w:fldChar w:fldCharType="end"/>
      </w:r>
      <w:r w:rsidR="00372C58">
        <w:noBreakHyphen/>
      </w:r>
      <w:r w:rsidR="00372C58">
        <w:fldChar w:fldCharType="begin"/>
      </w:r>
      <w:r w:rsidR="00372C58">
        <w:instrText xml:space="preserve"> SEQ Tabulka \* ARABIC \s 1 </w:instrText>
      </w:r>
      <w:r w:rsidR="00372C58">
        <w:fldChar w:fldCharType="separate"/>
      </w:r>
      <w:r w:rsidR="0002240F">
        <w:rPr>
          <w:noProof/>
        </w:rPr>
        <w:t>1</w:t>
      </w:r>
      <w:r w:rsidR="00372C58">
        <w:fldChar w:fldCharType="end"/>
      </w:r>
      <w:r>
        <w:t xml:space="preserve"> Přehled opatření</w:t>
      </w:r>
      <w:bookmarkEnd w:id="18"/>
    </w:p>
    <w:tbl>
      <w:tblPr>
        <w:tblW w:w="488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57"/>
        <w:gridCol w:w="1017"/>
        <w:gridCol w:w="6940"/>
      </w:tblGrid>
      <w:tr w:rsidR="000E0CA5" w:rsidRPr="00F835F1" w14:paraId="6215360E" w14:textId="77777777" w:rsidTr="005837A6">
        <w:trPr>
          <w:cantSplit/>
          <w:trHeight w:val="20"/>
        </w:trPr>
        <w:tc>
          <w:tcPr>
            <w:tcW w:w="728" w:type="pct"/>
            <w:shd w:val="clear" w:color="auto" w:fill="D9D9D9"/>
          </w:tcPr>
          <w:p w14:paraId="38002B68" w14:textId="2B6212AD" w:rsidR="000E0CA5" w:rsidRPr="00E24EFA" w:rsidRDefault="000E0CA5" w:rsidP="00E24EFA">
            <w:pPr>
              <w:pStyle w:val="Tabulkaheader"/>
            </w:pPr>
            <w:r>
              <w:t>ID optimalizační hypotézy</w:t>
            </w:r>
          </w:p>
        </w:tc>
        <w:tc>
          <w:tcPr>
            <w:tcW w:w="546" w:type="pct"/>
            <w:shd w:val="clear" w:color="auto" w:fill="D9D9D9"/>
          </w:tcPr>
          <w:p w14:paraId="604EDEA3" w14:textId="5276F0C9" w:rsidR="000E0CA5" w:rsidRPr="00E24EFA" w:rsidRDefault="000E0CA5" w:rsidP="00E24EFA">
            <w:pPr>
              <w:pStyle w:val="Tabulkaheader"/>
            </w:pPr>
            <w:r w:rsidRPr="00E24EFA">
              <w:t>ID opatření</w:t>
            </w:r>
          </w:p>
        </w:tc>
        <w:tc>
          <w:tcPr>
            <w:tcW w:w="3726" w:type="pct"/>
            <w:shd w:val="clear" w:color="auto" w:fill="D9D9D9"/>
          </w:tcPr>
          <w:p w14:paraId="7A747E10" w14:textId="397FEDFA" w:rsidR="000E0CA5" w:rsidRPr="00E24EFA" w:rsidRDefault="000E0CA5" w:rsidP="00E24EFA">
            <w:pPr>
              <w:pStyle w:val="Tabulkaheader"/>
            </w:pPr>
            <w:r w:rsidRPr="00E24EFA">
              <w:t>Název opatření</w:t>
            </w:r>
          </w:p>
        </w:tc>
      </w:tr>
      <w:tr w:rsidR="00A32988" w:rsidRPr="00F835F1" w14:paraId="6B70E34C" w14:textId="77777777" w:rsidTr="005837A6">
        <w:trPr>
          <w:cantSplit/>
          <w:trHeight w:val="20"/>
        </w:trPr>
        <w:tc>
          <w:tcPr>
            <w:tcW w:w="728" w:type="pct"/>
          </w:tcPr>
          <w:p w14:paraId="6F75F717" w14:textId="0236EE72" w:rsidR="00A32988" w:rsidRDefault="00CC2010" w:rsidP="00E24EFA">
            <w:pPr>
              <w:pStyle w:val="Tabulkatext"/>
            </w:pPr>
            <w:r>
              <w:t>H2</w:t>
            </w:r>
          </w:p>
        </w:tc>
        <w:tc>
          <w:tcPr>
            <w:tcW w:w="546" w:type="pct"/>
            <w:shd w:val="clear" w:color="auto" w:fill="auto"/>
          </w:tcPr>
          <w:p w14:paraId="1B952684" w14:textId="725A0321" w:rsidR="00A32988" w:rsidRDefault="00CC2010" w:rsidP="00E24EFA">
            <w:pPr>
              <w:pStyle w:val="Tabulkatext"/>
            </w:pPr>
            <w:r>
              <w:t>DNO_001</w:t>
            </w:r>
          </w:p>
        </w:tc>
        <w:tc>
          <w:tcPr>
            <w:tcW w:w="3726" w:type="pct"/>
          </w:tcPr>
          <w:p w14:paraId="43F364DA" w14:textId="2E3AA508" w:rsidR="00A32988" w:rsidRDefault="00266CA4" w:rsidP="009A5DA1">
            <w:pPr>
              <w:pStyle w:val="Tabulkatext"/>
            </w:pPr>
            <w:bookmarkStart w:id="19" w:name="DN0_01_1"/>
            <w:r>
              <w:t>Využití p</w:t>
            </w:r>
            <w:r w:rsidR="00CC2010" w:rsidRPr="00CC2010">
              <w:t>rocesní</w:t>
            </w:r>
            <w:r>
              <w:t>ho</w:t>
            </w:r>
            <w:r w:rsidR="00CC2010" w:rsidRPr="00CC2010">
              <w:t xml:space="preserve"> popis</w:t>
            </w:r>
            <w:r>
              <w:t>u</w:t>
            </w:r>
            <w:r w:rsidR="00CC2010" w:rsidRPr="00CC2010">
              <w:t xml:space="preserve"> </w:t>
            </w:r>
            <w:r>
              <w:t xml:space="preserve">při registraci </w:t>
            </w:r>
            <w:r w:rsidR="00CC2010" w:rsidRPr="00CC2010">
              <w:t>agendy</w:t>
            </w:r>
            <w:bookmarkEnd w:id="19"/>
          </w:p>
        </w:tc>
      </w:tr>
      <w:tr w:rsidR="00A32988" w:rsidRPr="00F835F1" w14:paraId="2332B9CD" w14:textId="77777777" w:rsidTr="005837A6">
        <w:trPr>
          <w:cantSplit/>
          <w:trHeight w:val="20"/>
        </w:trPr>
        <w:tc>
          <w:tcPr>
            <w:tcW w:w="728" w:type="pct"/>
          </w:tcPr>
          <w:p w14:paraId="3A6E7453" w14:textId="0B7440D1" w:rsidR="00A32988" w:rsidRDefault="00645A83" w:rsidP="00E24EFA">
            <w:pPr>
              <w:pStyle w:val="Tabulkatext"/>
            </w:pPr>
            <w:r>
              <w:t>H6</w:t>
            </w:r>
          </w:p>
        </w:tc>
        <w:tc>
          <w:tcPr>
            <w:tcW w:w="546" w:type="pct"/>
            <w:shd w:val="clear" w:color="auto" w:fill="auto"/>
          </w:tcPr>
          <w:p w14:paraId="3A7166CD" w14:textId="365448AC" w:rsidR="00A32988" w:rsidRDefault="00CC2010" w:rsidP="00E24EFA">
            <w:pPr>
              <w:pStyle w:val="Tabulkatext"/>
            </w:pPr>
            <w:r>
              <w:t>DNO_002</w:t>
            </w:r>
          </w:p>
        </w:tc>
        <w:tc>
          <w:tcPr>
            <w:tcW w:w="3726" w:type="pct"/>
          </w:tcPr>
          <w:p w14:paraId="2B81875D" w14:textId="3969F15E" w:rsidR="00A32988" w:rsidRDefault="00645A83" w:rsidP="001F3A1C">
            <w:pPr>
              <w:pStyle w:val="Tabulkatext"/>
            </w:pPr>
            <w:r w:rsidRPr="00645A83">
              <w:t xml:space="preserve">Změna postupu při registraci agendy, vyžádání stanoviska správců </w:t>
            </w:r>
            <w:proofErr w:type="spellStart"/>
            <w:r w:rsidRPr="00645A83">
              <w:t>AISů</w:t>
            </w:r>
            <w:proofErr w:type="spellEnd"/>
            <w:r w:rsidRPr="00645A83">
              <w:t xml:space="preserve"> a Základních registrů již při procesu registrace agendy</w:t>
            </w:r>
          </w:p>
        </w:tc>
      </w:tr>
    </w:tbl>
    <w:p w14:paraId="1F46703C" w14:textId="1D017688" w:rsidR="00E24EFA" w:rsidRDefault="000E0CA5" w:rsidP="00E24EFA">
      <w:pPr>
        <w:pStyle w:val="Nadpis2"/>
      </w:pPr>
      <w:bookmarkStart w:id="20" w:name="_Toc369539252"/>
      <w:r>
        <w:t>Popis opatření</w:t>
      </w:r>
      <w:bookmarkEnd w:id="20"/>
    </w:p>
    <w:p w14:paraId="047A6C94" w14:textId="60058068" w:rsidR="00CC2010" w:rsidRDefault="00CC2010" w:rsidP="00CC2010">
      <w:pPr>
        <w:pStyle w:val="Tabulkaheader"/>
      </w:pPr>
      <w:bookmarkStart w:id="21" w:name="_Toc369525972"/>
      <w:r>
        <w:t xml:space="preserve">Tabulka </w:t>
      </w:r>
      <w:r>
        <w:fldChar w:fldCharType="begin"/>
      </w:r>
      <w:r>
        <w:instrText xml:space="preserve"> STYLEREF 1 \s </w:instrText>
      </w:r>
      <w:r>
        <w:fldChar w:fldCharType="separate"/>
      </w:r>
      <w:r w:rsidR="0002240F">
        <w:rPr>
          <w:noProof/>
        </w:rPr>
        <w:t>5</w:t>
      </w:r>
      <w:r>
        <w:fldChar w:fldCharType="end"/>
      </w:r>
      <w:r>
        <w:noBreakHyphen/>
      </w:r>
      <w:r>
        <w:fldChar w:fldCharType="begin"/>
      </w:r>
      <w:r>
        <w:instrText xml:space="preserve"> SEQ Tabulka \* ARABIC \s 1 </w:instrText>
      </w:r>
      <w:r>
        <w:fldChar w:fldCharType="separate"/>
      </w:r>
      <w:r w:rsidR="0002240F">
        <w:rPr>
          <w:noProof/>
        </w:rPr>
        <w:t>2</w:t>
      </w:r>
      <w:r>
        <w:fldChar w:fldCharType="end"/>
      </w:r>
      <w:r>
        <w:t xml:space="preserve"> DNO_001 – Popis opatření</w:t>
      </w:r>
      <w:bookmarkEnd w:id="21"/>
    </w:p>
    <w:tbl>
      <w:tblPr>
        <w:tblW w:w="488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91"/>
        <w:gridCol w:w="7123"/>
      </w:tblGrid>
      <w:tr w:rsidR="00CC2010" w:rsidRPr="00F835F1" w14:paraId="1BD427FE" w14:textId="77777777" w:rsidTr="00266CA4">
        <w:trPr>
          <w:cantSplit/>
          <w:trHeight w:val="20"/>
          <w:tblHeader/>
        </w:trPr>
        <w:tc>
          <w:tcPr>
            <w:tcW w:w="1176" w:type="pct"/>
            <w:shd w:val="clear" w:color="auto" w:fill="D9D9D9"/>
          </w:tcPr>
          <w:p w14:paraId="67A41825" w14:textId="05108055" w:rsidR="00CC2010" w:rsidRPr="00E24EFA" w:rsidRDefault="00CC2010" w:rsidP="00266CA4">
            <w:pPr>
              <w:pStyle w:val="Tabulkaheader"/>
            </w:pPr>
            <w:r>
              <w:t>DNO_001</w:t>
            </w:r>
          </w:p>
        </w:tc>
        <w:tc>
          <w:tcPr>
            <w:tcW w:w="3824" w:type="pct"/>
            <w:shd w:val="clear" w:color="auto" w:fill="D9D9D9"/>
          </w:tcPr>
          <w:p w14:paraId="1D3F2DFE" w14:textId="7323CC6B" w:rsidR="00CC2010" w:rsidRPr="00E24EFA" w:rsidRDefault="00CC2010" w:rsidP="00266CA4">
            <w:pPr>
              <w:pStyle w:val="Tabulkaheader"/>
            </w:pPr>
            <w:r>
              <w:fldChar w:fldCharType="begin"/>
            </w:r>
            <w:r>
              <w:instrText xml:space="preserve"> REF DN0_01_1 \h </w:instrText>
            </w:r>
            <w:r>
              <w:fldChar w:fldCharType="separate"/>
            </w:r>
            <w:r w:rsidR="0002240F">
              <w:t>Využití p</w:t>
            </w:r>
            <w:r w:rsidR="0002240F" w:rsidRPr="00CC2010">
              <w:t>rocesní</w:t>
            </w:r>
            <w:r w:rsidR="0002240F">
              <w:t>ho</w:t>
            </w:r>
            <w:r w:rsidR="0002240F" w:rsidRPr="00CC2010">
              <w:t xml:space="preserve"> popis</w:t>
            </w:r>
            <w:r w:rsidR="0002240F">
              <w:t>u</w:t>
            </w:r>
            <w:r w:rsidR="0002240F" w:rsidRPr="00CC2010">
              <w:t xml:space="preserve"> </w:t>
            </w:r>
            <w:r w:rsidR="0002240F">
              <w:t xml:space="preserve">při registraci </w:t>
            </w:r>
            <w:r w:rsidR="0002240F" w:rsidRPr="00CC2010">
              <w:t>agendy</w:t>
            </w:r>
            <w:r>
              <w:fldChar w:fldCharType="end"/>
            </w:r>
          </w:p>
        </w:tc>
      </w:tr>
      <w:tr w:rsidR="00CC2010" w:rsidRPr="00F835F1" w14:paraId="38BEC9C4" w14:textId="77777777" w:rsidTr="00266CA4">
        <w:trPr>
          <w:cantSplit/>
          <w:trHeight w:val="20"/>
        </w:trPr>
        <w:tc>
          <w:tcPr>
            <w:tcW w:w="1176" w:type="pct"/>
            <w:shd w:val="clear" w:color="auto" w:fill="F2F2F2" w:themeFill="background1" w:themeFillShade="F2"/>
          </w:tcPr>
          <w:p w14:paraId="350EF006" w14:textId="77777777" w:rsidR="00CC2010" w:rsidRDefault="00CC2010" w:rsidP="00266CA4">
            <w:pPr>
              <w:pStyle w:val="Tabulkaheader"/>
            </w:pPr>
            <w:r>
              <w:t>Cíl opatření</w:t>
            </w:r>
          </w:p>
        </w:tc>
        <w:tc>
          <w:tcPr>
            <w:tcW w:w="3824" w:type="pct"/>
            <w:shd w:val="clear" w:color="auto" w:fill="auto"/>
          </w:tcPr>
          <w:p w14:paraId="191AEB3A" w14:textId="2C81F345" w:rsidR="00CC2010" w:rsidRPr="009A5DA1" w:rsidRDefault="00266CA4" w:rsidP="009A5DA1">
            <w:pPr>
              <w:pStyle w:val="Tabulkatext"/>
            </w:pPr>
            <w:r w:rsidRPr="009A5DA1">
              <w:t>Registrace agendy bude založená na procesní dekompozici právních předpisů a bude tak odpovídat praktickému výkonu agendy.</w:t>
            </w:r>
          </w:p>
        </w:tc>
      </w:tr>
      <w:tr w:rsidR="00CC2010" w:rsidRPr="00F835F1" w14:paraId="6BE17ED9" w14:textId="77777777" w:rsidTr="00266CA4">
        <w:trPr>
          <w:cantSplit/>
          <w:trHeight w:val="20"/>
        </w:trPr>
        <w:tc>
          <w:tcPr>
            <w:tcW w:w="1176" w:type="pct"/>
            <w:shd w:val="clear" w:color="auto" w:fill="F2F2F2" w:themeFill="background1" w:themeFillShade="F2"/>
          </w:tcPr>
          <w:p w14:paraId="0A4F38CD" w14:textId="77777777" w:rsidR="00CC2010" w:rsidRDefault="00CC2010" w:rsidP="00266CA4">
            <w:pPr>
              <w:pStyle w:val="Tabulkaheader"/>
            </w:pPr>
            <w:r w:rsidRPr="000E0CA5">
              <w:t>Kritéria</w:t>
            </w:r>
            <w:r>
              <w:t xml:space="preserve"> optimalizačního</w:t>
            </w:r>
            <w:r w:rsidRPr="000E0CA5">
              <w:t xml:space="preserve"> potenciál</w:t>
            </w:r>
            <w:r>
              <w:t>u</w:t>
            </w:r>
          </w:p>
        </w:tc>
        <w:tc>
          <w:tcPr>
            <w:tcW w:w="3824" w:type="pct"/>
            <w:shd w:val="clear" w:color="auto" w:fill="auto"/>
          </w:tcPr>
          <w:p w14:paraId="615066CC" w14:textId="711C52E9" w:rsidR="00CC2010" w:rsidRDefault="00266CA4" w:rsidP="00B65685">
            <w:pPr>
              <w:pStyle w:val="TabulkaBullet1"/>
            </w:pPr>
            <w:r>
              <w:t>Nákladovost</w:t>
            </w:r>
          </w:p>
          <w:p w14:paraId="279B6A58" w14:textId="77777777" w:rsidR="00266CA4" w:rsidRDefault="00266CA4" w:rsidP="00B65685">
            <w:pPr>
              <w:pStyle w:val="TabulkaBullet1"/>
            </w:pPr>
            <w:r>
              <w:t>Specializace</w:t>
            </w:r>
          </w:p>
          <w:p w14:paraId="32651B9F" w14:textId="398500CF" w:rsidR="00266CA4" w:rsidRPr="00321C81" w:rsidRDefault="00266CA4" w:rsidP="00B65685">
            <w:pPr>
              <w:pStyle w:val="TabulkaBullet1"/>
            </w:pPr>
            <w:r w:rsidRPr="00266CA4">
              <w:t>Využití IT</w:t>
            </w:r>
          </w:p>
        </w:tc>
      </w:tr>
      <w:tr w:rsidR="00CC2010" w:rsidRPr="00F835F1" w14:paraId="68CC60B0" w14:textId="77777777" w:rsidTr="00266CA4">
        <w:trPr>
          <w:cantSplit/>
          <w:trHeight w:val="20"/>
        </w:trPr>
        <w:tc>
          <w:tcPr>
            <w:tcW w:w="1176" w:type="pct"/>
            <w:shd w:val="clear" w:color="auto" w:fill="F2F2F2" w:themeFill="background1" w:themeFillShade="F2"/>
          </w:tcPr>
          <w:p w14:paraId="44CC2DBD" w14:textId="64847EF7" w:rsidR="00CC2010" w:rsidRDefault="00CC2010" w:rsidP="00266CA4">
            <w:pPr>
              <w:pStyle w:val="Tabulkaheader"/>
            </w:pPr>
            <w:r>
              <w:t>Změna právních předpisů</w:t>
            </w:r>
          </w:p>
        </w:tc>
        <w:tc>
          <w:tcPr>
            <w:tcW w:w="3824" w:type="pct"/>
            <w:shd w:val="clear" w:color="auto" w:fill="auto"/>
          </w:tcPr>
          <w:p w14:paraId="68037C81" w14:textId="2F796C12" w:rsidR="00CC2010" w:rsidRPr="00321C81" w:rsidRDefault="00685961" w:rsidP="00266CA4">
            <w:pPr>
              <w:pStyle w:val="Tabulkatext"/>
            </w:pPr>
            <w:r>
              <w:t>Vyžaduje změnu</w:t>
            </w:r>
          </w:p>
        </w:tc>
      </w:tr>
      <w:tr w:rsidR="00CC2010" w:rsidRPr="00F835F1" w14:paraId="4A85D7EB" w14:textId="77777777" w:rsidTr="00266CA4">
        <w:trPr>
          <w:cantSplit/>
          <w:trHeight w:val="20"/>
        </w:trPr>
        <w:tc>
          <w:tcPr>
            <w:tcW w:w="1176" w:type="pct"/>
            <w:shd w:val="clear" w:color="auto" w:fill="F2F2F2" w:themeFill="background1" w:themeFillShade="F2"/>
          </w:tcPr>
          <w:p w14:paraId="03A63B80" w14:textId="77777777" w:rsidR="00CC2010" w:rsidRDefault="00CC2010" w:rsidP="00266CA4">
            <w:pPr>
              <w:pStyle w:val="Tabulkaheader"/>
            </w:pPr>
            <w:r>
              <w:t xml:space="preserve">Změna </w:t>
            </w:r>
            <w:r w:rsidRPr="000E0CA5">
              <w:t>referenčních údajů o agendě OVM</w:t>
            </w:r>
          </w:p>
        </w:tc>
        <w:tc>
          <w:tcPr>
            <w:tcW w:w="3824" w:type="pct"/>
            <w:shd w:val="clear" w:color="auto" w:fill="auto"/>
          </w:tcPr>
          <w:p w14:paraId="1B453EC5" w14:textId="5FA28E5E" w:rsidR="00CC2010" w:rsidRPr="00321C81" w:rsidRDefault="00685961" w:rsidP="00266CA4">
            <w:pPr>
              <w:pStyle w:val="Tabulkatext"/>
            </w:pPr>
            <w:r>
              <w:t>Vyžaduje změnu</w:t>
            </w:r>
          </w:p>
        </w:tc>
      </w:tr>
    </w:tbl>
    <w:p w14:paraId="20274585" w14:textId="77777777" w:rsidR="00CC2010" w:rsidRDefault="00CC2010" w:rsidP="000E0CA5">
      <w:pPr>
        <w:pStyle w:val="Tabulkaheader"/>
      </w:pPr>
    </w:p>
    <w:p w14:paraId="49655233" w14:textId="21ADA685" w:rsidR="00CC2010" w:rsidRDefault="00CC2010" w:rsidP="00CC2010">
      <w:pPr>
        <w:pStyle w:val="Tabulkaheader"/>
      </w:pPr>
      <w:bookmarkStart w:id="22" w:name="_Toc369525973"/>
      <w:r>
        <w:t xml:space="preserve">Tabulka </w:t>
      </w:r>
      <w:r>
        <w:fldChar w:fldCharType="begin"/>
      </w:r>
      <w:r>
        <w:instrText xml:space="preserve"> STYLEREF 1 \s </w:instrText>
      </w:r>
      <w:r>
        <w:fldChar w:fldCharType="separate"/>
      </w:r>
      <w:r w:rsidR="0002240F">
        <w:rPr>
          <w:noProof/>
        </w:rPr>
        <w:t>5</w:t>
      </w:r>
      <w:r>
        <w:fldChar w:fldCharType="end"/>
      </w:r>
      <w:r>
        <w:noBreakHyphen/>
      </w:r>
      <w:r>
        <w:fldChar w:fldCharType="begin"/>
      </w:r>
      <w:r>
        <w:instrText xml:space="preserve"> SEQ Tabulka \* ARABIC \s 1 </w:instrText>
      </w:r>
      <w:r>
        <w:fldChar w:fldCharType="separate"/>
      </w:r>
      <w:r w:rsidR="0002240F">
        <w:rPr>
          <w:noProof/>
        </w:rPr>
        <w:t>3</w:t>
      </w:r>
      <w:r>
        <w:fldChar w:fldCharType="end"/>
      </w:r>
      <w:r>
        <w:t xml:space="preserve"> DNO_002 – Popis opatření</w:t>
      </w:r>
      <w:bookmarkEnd w:id="22"/>
    </w:p>
    <w:tbl>
      <w:tblPr>
        <w:tblW w:w="488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91"/>
        <w:gridCol w:w="7123"/>
      </w:tblGrid>
      <w:tr w:rsidR="00CC2010" w:rsidRPr="00F835F1" w14:paraId="659F437B" w14:textId="77777777" w:rsidTr="00266CA4">
        <w:trPr>
          <w:cantSplit/>
          <w:trHeight w:val="20"/>
          <w:tblHeader/>
        </w:trPr>
        <w:tc>
          <w:tcPr>
            <w:tcW w:w="1176" w:type="pct"/>
            <w:shd w:val="clear" w:color="auto" w:fill="D9D9D9"/>
          </w:tcPr>
          <w:p w14:paraId="4F0F52C8" w14:textId="50158AC9" w:rsidR="00CC2010" w:rsidRPr="00E24EFA" w:rsidRDefault="00CC2010" w:rsidP="00266CA4">
            <w:pPr>
              <w:pStyle w:val="Tabulkaheader"/>
            </w:pPr>
            <w:r>
              <w:t>DNO_002</w:t>
            </w:r>
          </w:p>
        </w:tc>
        <w:tc>
          <w:tcPr>
            <w:tcW w:w="3824" w:type="pct"/>
            <w:shd w:val="clear" w:color="auto" w:fill="D9D9D9"/>
          </w:tcPr>
          <w:p w14:paraId="19E79DD9" w14:textId="04FA9299" w:rsidR="00CC2010" w:rsidRPr="00E24EFA" w:rsidRDefault="00645A83" w:rsidP="00266CA4">
            <w:pPr>
              <w:pStyle w:val="Tabulkaheader"/>
            </w:pPr>
            <w:r w:rsidRPr="00645A83">
              <w:t xml:space="preserve">Změna postupu při registraci agendy, vyžádání stanoviska správců </w:t>
            </w:r>
            <w:proofErr w:type="spellStart"/>
            <w:r w:rsidRPr="00645A83">
              <w:t>AISů</w:t>
            </w:r>
            <w:proofErr w:type="spellEnd"/>
            <w:r w:rsidRPr="00645A83">
              <w:t xml:space="preserve"> a Základních registrů již při procesu registrace agendy</w:t>
            </w:r>
          </w:p>
        </w:tc>
      </w:tr>
      <w:tr w:rsidR="00CC2010" w:rsidRPr="00F835F1" w14:paraId="25115006" w14:textId="77777777" w:rsidTr="00266CA4">
        <w:trPr>
          <w:cantSplit/>
          <w:trHeight w:val="20"/>
        </w:trPr>
        <w:tc>
          <w:tcPr>
            <w:tcW w:w="1176" w:type="pct"/>
            <w:shd w:val="clear" w:color="auto" w:fill="F2F2F2" w:themeFill="background1" w:themeFillShade="F2"/>
          </w:tcPr>
          <w:p w14:paraId="29ECA19F" w14:textId="77777777" w:rsidR="00CC2010" w:rsidRDefault="00CC2010" w:rsidP="00266CA4">
            <w:pPr>
              <w:pStyle w:val="Tabulkaheader"/>
            </w:pPr>
            <w:r>
              <w:t>Cíl opatření</w:t>
            </w:r>
          </w:p>
        </w:tc>
        <w:tc>
          <w:tcPr>
            <w:tcW w:w="3824" w:type="pct"/>
            <w:shd w:val="clear" w:color="auto" w:fill="auto"/>
          </w:tcPr>
          <w:p w14:paraId="760125BA" w14:textId="39B256E2" w:rsidR="00CC2010" w:rsidRPr="009A5DA1" w:rsidRDefault="00645A83" w:rsidP="00645A83">
            <w:pPr>
              <w:pStyle w:val="Tabulkatext"/>
            </w:pPr>
            <w:r>
              <w:t xml:space="preserve">Správci </w:t>
            </w:r>
            <w:proofErr w:type="spellStart"/>
            <w:r>
              <w:t>AISů</w:t>
            </w:r>
            <w:proofErr w:type="spellEnd"/>
            <w:r>
              <w:t xml:space="preserve"> a ZR se budou moci vyjádřit již v průběhu procesu registrace agendy</w:t>
            </w:r>
          </w:p>
        </w:tc>
      </w:tr>
      <w:tr w:rsidR="00CC2010" w:rsidRPr="00F835F1" w14:paraId="3F1BC755" w14:textId="77777777" w:rsidTr="00266CA4">
        <w:trPr>
          <w:cantSplit/>
          <w:trHeight w:val="20"/>
        </w:trPr>
        <w:tc>
          <w:tcPr>
            <w:tcW w:w="1176" w:type="pct"/>
            <w:shd w:val="clear" w:color="auto" w:fill="F2F2F2" w:themeFill="background1" w:themeFillShade="F2"/>
          </w:tcPr>
          <w:p w14:paraId="2437CEF9" w14:textId="77777777" w:rsidR="00CC2010" w:rsidRDefault="00CC2010" w:rsidP="00266CA4">
            <w:pPr>
              <w:pStyle w:val="Tabulkaheader"/>
            </w:pPr>
            <w:r w:rsidRPr="000E0CA5">
              <w:t>Kritéria</w:t>
            </w:r>
            <w:r>
              <w:t xml:space="preserve"> optimalizačního</w:t>
            </w:r>
            <w:r w:rsidRPr="000E0CA5">
              <w:t xml:space="preserve"> potenciál</w:t>
            </w:r>
            <w:r>
              <w:t>u</w:t>
            </w:r>
          </w:p>
        </w:tc>
        <w:tc>
          <w:tcPr>
            <w:tcW w:w="3824" w:type="pct"/>
            <w:shd w:val="clear" w:color="auto" w:fill="auto"/>
          </w:tcPr>
          <w:p w14:paraId="2D44F4F1" w14:textId="5B89E361" w:rsidR="00266CA4" w:rsidRDefault="00266CA4" w:rsidP="00B65685">
            <w:pPr>
              <w:pStyle w:val="TabulkaBullet1"/>
            </w:pPr>
            <w:r>
              <w:t>Nákladovost</w:t>
            </w:r>
          </w:p>
          <w:p w14:paraId="0D3E8690" w14:textId="60D9B321" w:rsidR="00CC2010" w:rsidRDefault="00645A83" w:rsidP="00B65685">
            <w:pPr>
              <w:pStyle w:val="TabulkaBullet1"/>
            </w:pPr>
            <w:r>
              <w:t>Neefektivita</w:t>
            </w:r>
          </w:p>
          <w:p w14:paraId="0C0BE34D" w14:textId="18A118CF" w:rsidR="00266CA4" w:rsidRPr="00321C81" w:rsidRDefault="00266CA4" w:rsidP="00645A83">
            <w:pPr>
              <w:pStyle w:val="TabulkaBullet1"/>
              <w:numPr>
                <w:ilvl w:val="0"/>
                <w:numId w:val="0"/>
              </w:numPr>
              <w:ind w:left="113"/>
            </w:pPr>
          </w:p>
        </w:tc>
      </w:tr>
      <w:tr w:rsidR="00CC2010" w:rsidRPr="00F835F1" w14:paraId="14998CF2" w14:textId="77777777" w:rsidTr="00266CA4">
        <w:trPr>
          <w:cantSplit/>
          <w:trHeight w:val="20"/>
        </w:trPr>
        <w:tc>
          <w:tcPr>
            <w:tcW w:w="1176" w:type="pct"/>
            <w:shd w:val="clear" w:color="auto" w:fill="F2F2F2" w:themeFill="background1" w:themeFillShade="F2"/>
          </w:tcPr>
          <w:p w14:paraId="27BAD0DC" w14:textId="77777777" w:rsidR="00CC2010" w:rsidRDefault="00CC2010" w:rsidP="00266CA4">
            <w:pPr>
              <w:pStyle w:val="Tabulkaheader"/>
            </w:pPr>
            <w:r>
              <w:t>Změna právních předpisů</w:t>
            </w:r>
          </w:p>
        </w:tc>
        <w:tc>
          <w:tcPr>
            <w:tcW w:w="3824" w:type="pct"/>
            <w:shd w:val="clear" w:color="auto" w:fill="auto"/>
          </w:tcPr>
          <w:p w14:paraId="44EB5E9D" w14:textId="665F6178" w:rsidR="00CC2010" w:rsidRPr="00321C81" w:rsidRDefault="0087428C" w:rsidP="00266CA4">
            <w:pPr>
              <w:pStyle w:val="Tabulkatext"/>
            </w:pPr>
            <w:r>
              <w:t>Vyžaduje změnu</w:t>
            </w:r>
          </w:p>
        </w:tc>
      </w:tr>
      <w:tr w:rsidR="00CC2010" w:rsidRPr="00F835F1" w14:paraId="64513E66" w14:textId="77777777" w:rsidTr="00266CA4">
        <w:trPr>
          <w:cantSplit/>
          <w:trHeight w:val="20"/>
        </w:trPr>
        <w:tc>
          <w:tcPr>
            <w:tcW w:w="1176" w:type="pct"/>
            <w:shd w:val="clear" w:color="auto" w:fill="F2F2F2" w:themeFill="background1" w:themeFillShade="F2"/>
          </w:tcPr>
          <w:p w14:paraId="61C0E692" w14:textId="77777777" w:rsidR="00CC2010" w:rsidRDefault="00CC2010" w:rsidP="00266CA4">
            <w:pPr>
              <w:pStyle w:val="Tabulkaheader"/>
            </w:pPr>
            <w:r>
              <w:t xml:space="preserve">Změna </w:t>
            </w:r>
            <w:r w:rsidRPr="000E0CA5">
              <w:t>referenčních údajů o agendě OVM</w:t>
            </w:r>
          </w:p>
        </w:tc>
        <w:tc>
          <w:tcPr>
            <w:tcW w:w="3824" w:type="pct"/>
            <w:shd w:val="clear" w:color="auto" w:fill="auto"/>
          </w:tcPr>
          <w:p w14:paraId="405A53E5" w14:textId="63FE4259" w:rsidR="00CC2010" w:rsidRPr="00321C81" w:rsidRDefault="0087428C" w:rsidP="00266CA4">
            <w:pPr>
              <w:pStyle w:val="Tabulkatext"/>
            </w:pPr>
            <w:r>
              <w:t>Vyžaduje změnu</w:t>
            </w:r>
          </w:p>
        </w:tc>
      </w:tr>
    </w:tbl>
    <w:p w14:paraId="09F55AC4" w14:textId="77777777" w:rsidR="00176E5F" w:rsidRDefault="00176E5F" w:rsidP="00E24EFA"/>
    <w:p w14:paraId="3C854EA1" w14:textId="6C49F534" w:rsidR="000E0CA5" w:rsidRPr="00E24EFA" w:rsidRDefault="00CD0A00" w:rsidP="00CD0A00">
      <w:pPr>
        <w:pStyle w:val="Nadpis2"/>
      </w:pPr>
      <w:bookmarkStart w:id="23" w:name="_Toc369539253"/>
      <w:r>
        <w:lastRenderedPageBreak/>
        <w:t>Vliv opatření na procesy agendy</w:t>
      </w:r>
      <w:bookmarkEnd w:id="23"/>
    </w:p>
    <w:p w14:paraId="18A26D45" w14:textId="43321985" w:rsidR="00BA4E85" w:rsidRDefault="00BA4E85" w:rsidP="00204B8D">
      <w:pPr>
        <w:pStyle w:val="Tabulkaheader"/>
      </w:pPr>
      <w:bookmarkStart w:id="24" w:name="_Toc369525974"/>
      <w:r>
        <w:t xml:space="preserve">Tabulka </w:t>
      </w:r>
      <w:r w:rsidR="00372C58">
        <w:fldChar w:fldCharType="begin"/>
      </w:r>
      <w:r w:rsidR="00372C58">
        <w:instrText xml:space="preserve"> STYLEREF 1 \s </w:instrText>
      </w:r>
      <w:r w:rsidR="00372C58">
        <w:fldChar w:fldCharType="separate"/>
      </w:r>
      <w:r w:rsidR="0002240F">
        <w:rPr>
          <w:noProof/>
        </w:rPr>
        <w:t>5</w:t>
      </w:r>
      <w:r w:rsidR="00372C58">
        <w:fldChar w:fldCharType="end"/>
      </w:r>
      <w:r w:rsidR="00372C58">
        <w:noBreakHyphen/>
      </w:r>
      <w:r w:rsidR="00372C58">
        <w:fldChar w:fldCharType="begin"/>
      </w:r>
      <w:r w:rsidR="00372C58">
        <w:instrText xml:space="preserve"> SEQ Tabulka \* ARABIC \s 1 </w:instrText>
      </w:r>
      <w:r w:rsidR="00372C58">
        <w:fldChar w:fldCharType="separate"/>
      </w:r>
      <w:r w:rsidR="0002240F">
        <w:rPr>
          <w:noProof/>
        </w:rPr>
        <w:t>4</w:t>
      </w:r>
      <w:r w:rsidR="00372C58">
        <w:fldChar w:fldCharType="end"/>
      </w:r>
      <w:r>
        <w:t xml:space="preserve"> </w:t>
      </w:r>
      <w:r w:rsidRPr="00BA4E85">
        <w:t>Přehled opatření a jejich vliv na procesy agendy</w:t>
      </w:r>
      <w:bookmarkEnd w:id="24"/>
    </w:p>
    <w:tbl>
      <w:tblPr>
        <w:tblW w:w="4963" w:type="pct"/>
        <w:tblInd w:w="70" w:type="dxa"/>
        <w:tblCellMar>
          <w:top w:w="72" w:type="dxa"/>
          <w:left w:w="70" w:type="dxa"/>
          <w:bottom w:w="72" w:type="dxa"/>
          <w:right w:w="70" w:type="dxa"/>
        </w:tblCellMar>
        <w:tblLook w:val="04A0" w:firstRow="1" w:lastRow="0" w:firstColumn="1" w:lastColumn="0" w:noHBand="0" w:noVBand="1"/>
      </w:tblPr>
      <w:tblGrid>
        <w:gridCol w:w="7087"/>
        <w:gridCol w:w="1136"/>
        <w:gridCol w:w="1162"/>
      </w:tblGrid>
      <w:tr w:rsidR="00966106" w:rsidRPr="00F835F1" w14:paraId="6307B098" w14:textId="60A9DF03" w:rsidTr="00204B8D">
        <w:trPr>
          <w:cantSplit/>
          <w:trHeight w:val="1739"/>
          <w:tblHeader/>
        </w:trPr>
        <w:tc>
          <w:tcPr>
            <w:tcW w:w="3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24237D3" w14:textId="493F2C51" w:rsidR="00966106" w:rsidRPr="00F26110" w:rsidRDefault="00966106" w:rsidP="003563CF">
            <w:pPr>
              <w:pStyle w:val="Tabulkaheader"/>
            </w:pPr>
            <w:r w:rsidRPr="00F26110">
              <w:t>Procesy / opatření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14:paraId="576479B3" w14:textId="60BC3E5E" w:rsidR="00966106" w:rsidRPr="00333AF3" w:rsidRDefault="00966106" w:rsidP="00204B8D">
            <w:pPr>
              <w:pStyle w:val="Tabulkaheader"/>
            </w:pPr>
            <w:r>
              <w:t xml:space="preserve">DNO_001 </w:t>
            </w:r>
            <w:r>
              <w:fldChar w:fldCharType="begin"/>
            </w:r>
            <w:r>
              <w:instrText xml:space="preserve"> REF DN0_01_1 \h  \* MERGEFORMAT </w:instrText>
            </w:r>
            <w:r>
              <w:fldChar w:fldCharType="separate"/>
            </w:r>
            <w:r w:rsidR="0002240F">
              <w:t>Využití p</w:t>
            </w:r>
            <w:r w:rsidR="0002240F" w:rsidRPr="00CC2010">
              <w:t>rocesní</w:t>
            </w:r>
            <w:r w:rsidR="0002240F">
              <w:t>ho</w:t>
            </w:r>
            <w:r w:rsidR="0002240F" w:rsidRPr="00CC2010">
              <w:t xml:space="preserve"> popis</w:t>
            </w:r>
            <w:r w:rsidR="0002240F">
              <w:t>u</w:t>
            </w:r>
            <w:r w:rsidR="0002240F" w:rsidRPr="00CC2010">
              <w:t xml:space="preserve"> </w:t>
            </w:r>
            <w:r w:rsidR="0002240F">
              <w:t xml:space="preserve">při registraci </w:t>
            </w:r>
            <w:r w:rsidR="0002240F" w:rsidRPr="00CC2010">
              <w:t>agendy</w:t>
            </w:r>
            <w:r>
              <w:fldChar w:fldCharType="end"/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textDirection w:val="btLr"/>
            <w:vAlign w:val="center"/>
          </w:tcPr>
          <w:p w14:paraId="28BAB2B8" w14:textId="6941B0E5" w:rsidR="00966106" w:rsidRPr="00333AF3" w:rsidRDefault="00966106" w:rsidP="00204B8D">
            <w:pPr>
              <w:pStyle w:val="Tabulkaheader"/>
            </w:pPr>
            <w:r>
              <w:t xml:space="preserve">DNO_002 </w:t>
            </w:r>
            <w:r>
              <w:fldChar w:fldCharType="begin"/>
            </w:r>
            <w:r>
              <w:instrText xml:space="preserve"> REF DN0_02_2 \h  \* MERGEFORMAT </w:instrText>
            </w:r>
            <w:r>
              <w:fldChar w:fldCharType="separate"/>
            </w:r>
            <w:r w:rsidR="0002240F" w:rsidRPr="00CC2010">
              <w:t>Poskytnutí vybraných údajů RPP na principu „open data“</w:t>
            </w:r>
            <w:r>
              <w:fldChar w:fldCharType="end"/>
            </w:r>
          </w:p>
        </w:tc>
      </w:tr>
      <w:tr w:rsidR="00FE40C5" w:rsidRPr="00F835F1" w14:paraId="09E117A8" w14:textId="6A47405E" w:rsidTr="00F376CB">
        <w:trPr>
          <w:trHeight w:val="20"/>
        </w:trPr>
        <w:tc>
          <w:tcPr>
            <w:tcW w:w="3776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335B4D55" w14:textId="1E3ACF21" w:rsidR="00FE40C5" w:rsidRPr="00413A9C" w:rsidRDefault="00FE40C5" w:rsidP="003563CF">
            <w:pPr>
              <w:pStyle w:val="Tabulkaheader"/>
              <w:rPr>
                <w:rFonts w:cs="Arial"/>
              </w:rPr>
            </w:pPr>
            <w:r w:rsidRPr="00BC3321">
              <w:t>1.1-1-1.1 Registrace agendy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0F635" w14:textId="4210696A" w:rsidR="00FE40C5" w:rsidRPr="00204B8D" w:rsidRDefault="00645A83" w:rsidP="00204B8D">
            <w:pPr>
              <w:spacing w:before="0" w:after="0"/>
              <w:jc w:val="center"/>
              <w:rPr>
                <w:rFonts w:cs="Arial"/>
              </w:rPr>
            </w:pPr>
            <w:r>
              <w:rPr>
                <w:rFonts w:cs="Arial"/>
              </w:rPr>
              <w:t>X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87BC77" w14:textId="0AA8F1E9" w:rsidR="00FE40C5" w:rsidRPr="00204B8D" w:rsidRDefault="00645A83" w:rsidP="00204B8D">
            <w:pPr>
              <w:spacing w:before="0" w:after="0"/>
              <w:jc w:val="center"/>
              <w:rPr>
                <w:rFonts w:cs="Arial"/>
              </w:rPr>
            </w:pPr>
            <w:r>
              <w:rPr>
                <w:rFonts w:cs="Arial"/>
              </w:rPr>
              <w:t>X</w:t>
            </w:r>
          </w:p>
        </w:tc>
      </w:tr>
      <w:tr w:rsidR="00FE40C5" w:rsidRPr="00F835F1" w14:paraId="00D06244" w14:textId="77777777" w:rsidTr="00F376CB">
        <w:trPr>
          <w:trHeight w:val="20"/>
        </w:trPr>
        <w:tc>
          <w:tcPr>
            <w:tcW w:w="377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7A7DF8C8" w14:textId="192B7CF5" w:rsidR="00FE40C5" w:rsidRPr="00B071AC" w:rsidRDefault="00FE40C5" w:rsidP="003563CF">
            <w:pPr>
              <w:pStyle w:val="Tabulkaheader"/>
            </w:pPr>
            <w:r w:rsidRPr="00BC3321">
              <w:t>1.2-2-1.1 Registrace OVM pro výkon agendy</w:t>
            </w:r>
          </w:p>
        </w:tc>
        <w:tc>
          <w:tcPr>
            <w:tcW w:w="60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BE15CE" w14:textId="18513076" w:rsidR="00FE40C5" w:rsidRPr="00204B8D" w:rsidRDefault="00F376CB" w:rsidP="00204B8D">
            <w:pPr>
              <w:spacing w:before="0" w:after="0"/>
              <w:jc w:val="center"/>
              <w:rPr>
                <w:rFonts w:cs="Arial"/>
              </w:rPr>
            </w:pPr>
            <w:r>
              <w:rPr>
                <w:rFonts w:cs="Arial"/>
              </w:rPr>
              <w:t>X</w:t>
            </w:r>
          </w:p>
        </w:tc>
        <w:tc>
          <w:tcPr>
            <w:tcW w:w="6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575123" w14:textId="0E55286D" w:rsidR="00FE40C5" w:rsidRPr="00204B8D" w:rsidRDefault="00645A83" w:rsidP="00204B8D">
            <w:pPr>
              <w:spacing w:before="0" w:after="0"/>
              <w:jc w:val="center"/>
              <w:rPr>
                <w:rFonts w:cs="Arial"/>
              </w:rPr>
            </w:pPr>
            <w:r>
              <w:rPr>
                <w:rFonts w:cs="Arial"/>
              </w:rPr>
              <w:t>X</w:t>
            </w:r>
          </w:p>
        </w:tc>
      </w:tr>
    </w:tbl>
    <w:p w14:paraId="1C3F2385" w14:textId="2CA0B0CD" w:rsidR="000C51C5" w:rsidRPr="00413A9C" w:rsidRDefault="00030C18" w:rsidP="009A5DA1">
      <w:pPr>
        <w:pStyle w:val="Nadpis2"/>
      </w:pPr>
      <w:bookmarkStart w:id="25" w:name="_Toc369067556"/>
      <w:bookmarkStart w:id="26" w:name="_Toc369067557"/>
      <w:bookmarkStart w:id="27" w:name="_Toc369067558"/>
      <w:bookmarkStart w:id="28" w:name="_Toc369539254"/>
      <w:bookmarkEnd w:id="25"/>
      <w:bookmarkEnd w:id="26"/>
      <w:bookmarkEnd w:id="27"/>
      <w:r w:rsidRPr="009A5DA1">
        <w:t>Vl</w:t>
      </w:r>
      <w:r w:rsidR="00BA4E85" w:rsidRPr="009A5DA1">
        <w:t>iv</w:t>
      </w:r>
      <w:r w:rsidR="00BA4E85">
        <w:t xml:space="preserve"> opatření na úrovně výkonu agendy</w:t>
      </w:r>
      <w:bookmarkEnd w:id="28"/>
    </w:p>
    <w:p w14:paraId="198D1958" w14:textId="64E23087" w:rsidR="00BA4E85" w:rsidRDefault="00BA4E85" w:rsidP="00204B8D">
      <w:pPr>
        <w:pStyle w:val="Tabulkaheader"/>
      </w:pPr>
      <w:bookmarkStart w:id="29" w:name="_Toc369525975"/>
      <w:r>
        <w:t xml:space="preserve">Tabulka </w:t>
      </w:r>
      <w:r w:rsidR="00372C58">
        <w:fldChar w:fldCharType="begin"/>
      </w:r>
      <w:r w:rsidR="00372C58">
        <w:instrText xml:space="preserve"> STYLEREF 1 \s </w:instrText>
      </w:r>
      <w:r w:rsidR="00372C58">
        <w:fldChar w:fldCharType="separate"/>
      </w:r>
      <w:r w:rsidR="0002240F">
        <w:rPr>
          <w:noProof/>
        </w:rPr>
        <w:t>5</w:t>
      </w:r>
      <w:r w:rsidR="00372C58">
        <w:fldChar w:fldCharType="end"/>
      </w:r>
      <w:r w:rsidR="00372C58">
        <w:noBreakHyphen/>
      </w:r>
      <w:r w:rsidR="00372C58">
        <w:fldChar w:fldCharType="begin"/>
      </w:r>
      <w:r w:rsidR="00372C58">
        <w:instrText xml:space="preserve"> SEQ Tabulka \* ARABIC \s 1 </w:instrText>
      </w:r>
      <w:r w:rsidR="00372C58">
        <w:fldChar w:fldCharType="separate"/>
      </w:r>
      <w:r w:rsidR="0002240F">
        <w:rPr>
          <w:noProof/>
        </w:rPr>
        <w:t>5</w:t>
      </w:r>
      <w:r w:rsidR="00372C58">
        <w:fldChar w:fldCharType="end"/>
      </w:r>
      <w:r>
        <w:t xml:space="preserve"> </w:t>
      </w:r>
      <w:r w:rsidRPr="00BA4E85">
        <w:t xml:space="preserve">Přehled opatření a jejich vliv </w:t>
      </w:r>
      <w:r>
        <w:t>na úrovně výkonu agendy</w:t>
      </w:r>
      <w:bookmarkEnd w:id="29"/>
    </w:p>
    <w:tbl>
      <w:tblPr>
        <w:tblStyle w:val="Mkatabulky"/>
        <w:tblW w:w="4908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7938"/>
        <w:gridCol w:w="709"/>
        <w:gridCol w:w="709"/>
      </w:tblGrid>
      <w:tr w:rsidR="00850792" w:rsidRPr="00850792" w14:paraId="0491F6AE" w14:textId="77777777" w:rsidTr="005837A6">
        <w:trPr>
          <w:tblHeader/>
        </w:trPr>
        <w:tc>
          <w:tcPr>
            <w:tcW w:w="4242" w:type="pct"/>
            <w:vMerge w:val="restart"/>
            <w:shd w:val="clear" w:color="auto" w:fill="D9D9D9" w:themeFill="background1" w:themeFillShade="D9"/>
          </w:tcPr>
          <w:p w14:paraId="68B8277F" w14:textId="03D061CE" w:rsidR="00850792" w:rsidRPr="00F835F1" w:rsidRDefault="00850792" w:rsidP="00F26110">
            <w:pPr>
              <w:pStyle w:val="Tabulkaheader"/>
              <w:rPr>
                <w:bCs/>
              </w:rPr>
            </w:pPr>
            <w:r w:rsidRPr="00F835F1">
              <w:t>Opatření</w:t>
            </w:r>
            <w:r w:rsidR="00204B8D">
              <w:t xml:space="preserve"> / Úroveň výkonu agend</w:t>
            </w:r>
          </w:p>
        </w:tc>
        <w:tc>
          <w:tcPr>
            <w:tcW w:w="379" w:type="pct"/>
            <w:shd w:val="clear" w:color="auto" w:fill="D9D9D9" w:themeFill="background1" w:themeFillShade="D9"/>
          </w:tcPr>
          <w:p w14:paraId="40630543" w14:textId="641D1372" w:rsidR="00850792" w:rsidRPr="00F835F1" w:rsidRDefault="00850792" w:rsidP="00F26110">
            <w:pPr>
              <w:pStyle w:val="Tabulkaheader"/>
            </w:pPr>
            <w:r>
              <w:t>ÚSÚ</w:t>
            </w:r>
          </w:p>
        </w:tc>
        <w:tc>
          <w:tcPr>
            <w:tcW w:w="379" w:type="pct"/>
            <w:shd w:val="clear" w:color="auto" w:fill="D9D9D9" w:themeFill="background1" w:themeFillShade="D9"/>
          </w:tcPr>
          <w:p w14:paraId="31CDA239" w14:textId="2881684D" w:rsidR="00850792" w:rsidRPr="00F835F1" w:rsidRDefault="00850792" w:rsidP="00F26110">
            <w:pPr>
              <w:pStyle w:val="Tabulkaheader"/>
            </w:pPr>
            <w:r>
              <w:t>ORP</w:t>
            </w:r>
          </w:p>
        </w:tc>
      </w:tr>
      <w:tr w:rsidR="00850792" w:rsidRPr="00F835F1" w14:paraId="10270D08" w14:textId="77777777" w:rsidTr="005837A6">
        <w:trPr>
          <w:cantSplit/>
          <w:trHeight w:val="1062"/>
          <w:tblHeader/>
        </w:trPr>
        <w:tc>
          <w:tcPr>
            <w:tcW w:w="4242" w:type="pct"/>
            <w:vMerge/>
          </w:tcPr>
          <w:p w14:paraId="6EB1200A" w14:textId="03FC2033" w:rsidR="00850792" w:rsidRPr="00F835F1" w:rsidRDefault="00850792" w:rsidP="00F26110">
            <w:pPr>
              <w:pStyle w:val="Tabulkaheader"/>
            </w:pPr>
          </w:p>
        </w:tc>
        <w:tc>
          <w:tcPr>
            <w:tcW w:w="379" w:type="pct"/>
            <w:shd w:val="clear" w:color="auto" w:fill="D9D9D9" w:themeFill="background1" w:themeFillShade="D9"/>
            <w:textDirection w:val="btLr"/>
          </w:tcPr>
          <w:p w14:paraId="66D61DA7" w14:textId="4A7FEBAF" w:rsidR="00850792" w:rsidDel="00201BA7" w:rsidRDefault="00850792" w:rsidP="00F26110">
            <w:pPr>
              <w:pStyle w:val="Tabulkaheader"/>
              <w:rPr>
                <w:bCs/>
                <w:sz w:val="20"/>
              </w:rPr>
            </w:pPr>
            <w:r>
              <w:rPr>
                <w:bCs/>
                <w:sz w:val="20"/>
              </w:rPr>
              <w:t>MV</w:t>
            </w:r>
          </w:p>
        </w:tc>
        <w:tc>
          <w:tcPr>
            <w:tcW w:w="379" w:type="pct"/>
            <w:shd w:val="clear" w:color="auto" w:fill="D9D9D9" w:themeFill="background1" w:themeFillShade="D9"/>
            <w:textDirection w:val="btLr"/>
          </w:tcPr>
          <w:p w14:paraId="3F3C7233" w14:textId="7CE3CCDC" w:rsidR="00850792" w:rsidDel="00201BA7" w:rsidRDefault="00850792" w:rsidP="00F26110">
            <w:pPr>
              <w:pStyle w:val="Tabulkaheader"/>
              <w:rPr>
                <w:bCs/>
                <w:sz w:val="20"/>
              </w:rPr>
            </w:pPr>
            <w:r>
              <w:rPr>
                <w:bCs/>
                <w:sz w:val="20"/>
              </w:rPr>
              <w:t>Město Černošice</w:t>
            </w:r>
          </w:p>
        </w:tc>
      </w:tr>
      <w:tr w:rsidR="00D741C3" w:rsidRPr="00F835F1" w14:paraId="4C307298" w14:textId="77777777" w:rsidTr="005837A6">
        <w:tc>
          <w:tcPr>
            <w:tcW w:w="4242" w:type="pct"/>
            <w:shd w:val="clear" w:color="auto" w:fill="F2F2F2" w:themeFill="background1" w:themeFillShade="F2"/>
          </w:tcPr>
          <w:p w14:paraId="33DB5CB9" w14:textId="51E8EAEB" w:rsidR="00D741C3" w:rsidRDefault="00D741C3" w:rsidP="005837A6">
            <w:pPr>
              <w:pStyle w:val="Tabulkatext"/>
            </w:pPr>
            <w:r>
              <w:t xml:space="preserve">DNO_001 </w:t>
            </w:r>
            <w:r>
              <w:fldChar w:fldCharType="begin"/>
            </w:r>
            <w:r>
              <w:instrText xml:space="preserve"> REF DN0_01_1 \h </w:instrText>
            </w:r>
            <w:r>
              <w:fldChar w:fldCharType="separate"/>
            </w:r>
            <w:r w:rsidR="0002240F">
              <w:t>Využití p</w:t>
            </w:r>
            <w:r w:rsidR="0002240F" w:rsidRPr="00CC2010">
              <w:t>rocesní</w:t>
            </w:r>
            <w:r w:rsidR="0002240F">
              <w:t>ho</w:t>
            </w:r>
            <w:r w:rsidR="0002240F" w:rsidRPr="00CC2010">
              <w:t xml:space="preserve"> popis</w:t>
            </w:r>
            <w:r w:rsidR="0002240F">
              <w:t>u</w:t>
            </w:r>
            <w:r w:rsidR="0002240F" w:rsidRPr="00CC2010">
              <w:t xml:space="preserve"> </w:t>
            </w:r>
            <w:r w:rsidR="0002240F">
              <w:t xml:space="preserve">při registraci </w:t>
            </w:r>
            <w:r w:rsidR="0002240F" w:rsidRPr="00CC2010">
              <w:t>agendy</w:t>
            </w:r>
            <w:r>
              <w:fldChar w:fldCharType="end"/>
            </w:r>
          </w:p>
        </w:tc>
        <w:tc>
          <w:tcPr>
            <w:tcW w:w="379" w:type="pct"/>
          </w:tcPr>
          <w:p w14:paraId="01810246" w14:textId="4165DDB4" w:rsidR="00D741C3" w:rsidRPr="00413A9C" w:rsidRDefault="00D741C3" w:rsidP="00F26110">
            <w:pPr>
              <w:pStyle w:val="Tabulkatext"/>
              <w:jc w:val="center"/>
              <w:rPr>
                <w:rFonts w:cs="Arial"/>
              </w:rPr>
            </w:pPr>
            <w:r>
              <w:rPr>
                <w:rFonts w:cs="Arial"/>
              </w:rPr>
              <w:t>X</w:t>
            </w:r>
          </w:p>
        </w:tc>
        <w:tc>
          <w:tcPr>
            <w:tcW w:w="379" w:type="pct"/>
          </w:tcPr>
          <w:p w14:paraId="4D40DB78" w14:textId="1308426E" w:rsidR="00D741C3" w:rsidRDefault="00D741C3" w:rsidP="00F26110">
            <w:pPr>
              <w:pStyle w:val="Tabulkatext"/>
              <w:jc w:val="center"/>
              <w:rPr>
                <w:rFonts w:cs="Arial"/>
              </w:rPr>
            </w:pPr>
            <w:r>
              <w:rPr>
                <w:rFonts w:cs="Arial"/>
              </w:rPr>
              <w:t>X</w:t>
            </w:r>
          </w:p>
        </w:tc>
      </w:tr>
      <w:tr w:rsidR="00D741C3" w:rsidRPr="00F835F1" w14:paraId="27EA2396" w14:textId="77777777" w:rsidTr="005837A6">
        <w:tc>
          <w:tcPr>
            <w:tcW w:w="4242" w:type="pct"/>
            <w:shd w:val="clear" w:color="auto" w:fill="F2F2F2" w:themeFill="background1" w:themeFillShade="F2"/>
          </w:tcPr>
          <w:p w14:paraId="53925FE5" w14:textId="70E1DD02" w:rsidR="00D741C3" w:rsidRDefault="00D741C3" w:rsidP="005837A6">
            <w:pPr>
              <w:pStyle w:val="Tabulkatext"/>
            </w:pPr>
            <w:r>
              <w:t xml:space="preserve">DNO_002 </w:t>
            </w:r>
            <w:r w:rsidR="00645A83" w:rsidRPr="00645A83">
              <w:t xml:space="preserve">Změna postupu při registraci agendy, vyžádání stanoviska správců </w:t>
            </w:r>
            <w:proofErr w:type="spellStart"/>
            <w:r w:rsidR="00645A83" w:rsidRPr="00645A83">
              <w:t>AISů</w:t>
            </w:r>
            <w:proofErr w:type="spellEnd"/>
            <w:r w:rsidR="00645A83" w:rsidRPr="00645A83">
              <w:t xml:space="preserve"> a Základních registrů již při procesu registrace agendy</w:t>
            </w:r>
          </w:p>
        </w:tc>
        <w:tc>
          <w:tcPr>
            <w:tcW w:w="379" w:type="pct"/>
          </w:tcPr>
          <w:p w14:paraId="3175BB72" w14:textId="372FA690" w:rsidR="00D741C3" w:rsidRPr="00413A9C" w:rsidRDefault="00D741C3" w:rsidP="00F26110">
            <w:pPr>
              <w:pStyle w:val="Tabulkatext"/>
              <w:jc w:val="center"/>
              <w:rPr>
                <w:rFonts w:cs="Arial"/>
              </w:rPr>
            </w:pPr>
            <w:r>
              <w:rPr>
                <w:rFonts w:cs="Arial"/>
              </w:rPr>
              <w:t>X</w:t>
            </w:r>
          </w:p>
        </w:tc>
        <w:tc>
          <w:tcPr>
            <w:tcW w:w="379" w:type="pct"/>
          </w:tcPr>
          <w:p w14:paraId="0CA4C36F" w14:textId="23E87CE8" w:rsidR="00D741C3" w:rsidRDefault="00D741C3" w:rsidP="00F26110">
            <w:pPr>
              <w:pStyle w:val="Tabulkatext"/>
              <w:jc w:val="center"/>
              <w:rPr>
                <w:rFonts w:cs="Arial"/>
              </w:rPr>
            </w:pPr>
          </w:p>
        </w:tc>
      </w:tr>
    </w:tbl>
    <w:p w14:paraId="4F4FA8FD" w14:textId="77777777" w:rsidR="00EC755F" w:rsidRPr="00413A9C" w:rsidRDefault="00EC755F">
      <w:pPr>
        <w:spacing w:before="0" w:after="0"/>
        <w:rPr>
          <w:rFonts w:cs="Arial"/>
          <w:b/>
          <w:caps/>
          <w:color w:val="FFFFFF"/>
          <w:kern w:val="28"/>
        </w:rPr>
      </w:pPr>
    </w:p>
    <w:p w14:paraId="07082A91" w14:textId="5F55A356" w:rsidR="00C6768A" w:rsidRDefault="00C6768A" w:rsidP="00C6768A">
      <w:pPr>
        <w:pStyle w:val="Nadpis1"/>
      </w:pPr>
      <w:bookmarkStart w:id="30" w:name="_Ref368747055"/>
      <w:bookmarkStart w:id="31" w:name="_Ref368747058"/>
      <w:bookmarkStart w:id="32" w:name="_Toc369539255"/>
      <w:r>
        <w:lastRenderedPageBreak/>
        <w:t>Detailní návrh opatření</w:t>
      </w:r>
      <w:bookmarkEnd w:id="30"/>
      <w:bookmarkEnd w:id="31"/>
      <w:bookmarkEnd w:id="32"/>
    </w:p>
    <w:p w14:paraId="0DCB8554" w14:textId="23BFAACE" w:rsidR="00D469CC" w:rsidRDefault="00D469CC" w:rsidP="008D7038">
      <w:pPr>
        <w:pStyle w:val="Nadpisparagrafu2"/>
        <w:rPr>
          <w:rFonts w:cs="Arial"/>
          <w:i w:val="0"/>
          <w:u w:val="none"/>
        </w:rPr>
      </w:pPr>
      <w:r w:rsidRPr="00D469CC">
        <w:rPr>
          <w:rFonts w:cs="Arial"/>
          <w:i w:val="0"/>
          <w:u w:val="none"/>
        </w:rPr>
        <w:t>Kap</w:t>
      </w:r>
      <w:r>
        <w:rPr>
          <w:rFonts w:cs="Arial"/>
          <w:i w:val="0"/>
          <w:u w:val="none"/>
        </w:rPr>
        <w:t>itola obsahuje detailní návrh opatření. Pro každé opatření je ve dvou podkapitolách uveden detailní popis opatření a přínosy opatření ve vztahu k hexagonu veřejné správy</w:t>
      </w:r>
      <w:r w:rsidR="00CA236F">
        <w:rPr>
          <w:rStyle w:val="Znakapoznpodarou"/>
          <w:rFonts w:cs="Arial"/>
          <w:i w:val="0"/>
          <w:u w:val="none"/>
        </w:rPr>
        <w:footnoteReference w:id="1"/>
      </w:r>
      <w:r w:rsidR="00CA236F">
        <w:rPr>
          <w:rFonts w:cs="Arial"/>
          <w:i w:val="0"/>
          <w:u w:val="none"/>
        </w:rPr>
        <w:t xml:space="preserve"> (dále jen „VS“)</w:t>
      </w:r>
      <w:r>
        <w:rPr>
          <w:rFonts w:cs="Arial"/>
          <w:i w:val="0"/>
          <w:u w:val="none"/>
        </w:rPr>
        <w:t>.</w:t>
      </w:r>
    </w:p>
    <w:p w14:paraId="4FADDDD6" w14:textId="61F8B74D" w:rsidR="00012833" w:rsidRPr="00D469CC" w:rsidRDefault="00012833" w:rsidP="00012833">
      <w:r w:rsidRPr="00D469CC">
        <w:rPr>
          <w:b/>
        </w:rPr>
        <w:t>Detailní popis opatření</w:t>
      </w:r>
      <w:r w:rsidR="00D469CC">
        <w:t xml:space="preserve"> obsahuje:</w:t>
      </w:r>
    </w:p>
    <w:p w14:paraId="5C24424B" w14:textId="520588C1" w:rsidR="00012833" w:rsidRPr="00D469CC" w:rsidRDefault="00012833" w:rsidP="00B65685">
      <w:pPr>
        <w:pStyle w:val="TabulkaBullet1"/>
      </w:pPr>
      <w:r w:rsidRPr="00D469CC">
        <w:rPr>
          <w:u w:val="single"/>
        </w:rPr>
        <w:t>Současný stav</w:t>
      </w:r>
      <w:r w:rsidR="00D469CC">
        <w:t xml:space="preserve"> – charakteristiky současného stavu, kritéria, na základě kterých byl optimalizační potenciál identifikován a popis optimalizačního potenciálu.</w:t>
      </w:r>
    </w:p>
    <w:p w14:paraId="619488DA" w14:textId="528CB08C" w:rsidR="00012833" w:rsidRPr="00D469CC" w:rsidRDefault="00012833" w:rsidP="00B65685">
      <w:pPr>
        <w:pStyle w:val="TabulkaBullet1"/>
      </w:pPr>
      <w:r w:rsidRPr="00D469CC">
        <w:rPr>
          <w:u w:val="single"/>
        </w:rPr>
        <w:t>Návrh optimalizace pro budoucí stav</w:t>
      </w:r>
      <w:r w:rsidR="00D469CC">
        <w:t xml:space="preserve"> – kroky potřebné k realizaci opatření, očekávaný výsledek a očekávaný rozsah opatření (lokální pouze pro některé úřady, centrální pro všechny úřady agendy, společný napříč vice </w:t>
      </w:r>
      <w:r w:rsidR="00CA236F">
        <w:t>agendami</w:t>
      </w:r>
      <w:r w:rsidR="00D469CC">
        <w:t>).</w:t>
      </w:r>
    </w:p>
    <w:p w14:paraId="14DDE2D4" w14:textId="4EF8BB23" w:rsidR="00012833" w:rsidRPr="00D469CC" w:rsidRDefault="00012833" w:rsidP="00B65685">
      <w:pPr>
        <w:pStyle w:val="TabulkaBullet1"/>
      </w:pPr>
      <w:r w:rsidRPr="00D469CC">
        <w:rPr>
          <w:u w:val="single"/>
        </w:rPr>
        <w:t>Budoucí stav</w:t>
      </w:r>
      <w:r w:rsidR="00D469CC">
        <w:t xml:space="preserve"> –</w:t>
      </w:r>
      <w:r w:rsidR="00CA236F">
        <w:t xml:space="preserve"> popis budoucího stavu.</w:t>
      </w:r>
    </w:p>
    <w:p w14:paraId="64D9F56D" w14:textId="328A733F" w:rsidR="00012833" w:rsidRPr="00D469CC" w:rsidRDefault="00012833" w:rsidP="00B65685">
      <w:pPr>
        <w:pStyle w:val="TabulkaBullet1"/>
      </w:pPr>
      <w:r w:rsidRPr="00D469CC">
        <w:rPr>
          <w:u w:val="single"/>
        </w:rPr>
        <w:t>Rizika optimalizace opatření</w:t>
      </w:r>
      <w:r w:rsidR="00D469CC">
        <w:t xml:space="preserve"> –</w:t>
      </w:r>
      <w:r w:rsidR="00CA236F">
        <w:t xml:space="preserve"> popis případných rizik optimalizačního opatření.</w:t>
      </w:r>
    </w:p>
    <w:p w14:paraId="55B74FDA" w14:textId="0473F57B" w:rsidR="00012833" w:rsidRPr="00CA236F" w:rsidRDefault="00012833" w:rsidP="00012833">
      <w:r w:rsidRPr="00CA236F">
        <w:rPr>
          <w:b/>
        </w:rPr>
        <w:t>Přínosy opatření</w:t>
      </w:r>
      <w:r w:rsidR="00CA236F">
        <w:t xml:space="preserve"> hodnotí dopad opatření na jednotlivé vrcholy hexagonu veřejné správy:</w:t>
      </w:r>
    </w:p>
    <w:p w14:paraId="0012F16C" w14:textId="6CD507E9" w:rsidR="00012833" w:rsidRPr="00CA236F" w:rsidRDefault="00012833" w:rsidP="00B65685">
      <w:pPr>
        <w:pStyle w:val="TabulkaBullet1"/>
      </w:pPr>
      <w:r w:rsidRPr="00CA236F">
        <w:rPr>
          <w:u w:val="single"/>
        </w:rPr>
        <w:t>Občan</w:t>
      </w:r>
      <w:r w:rsidR="00CA236F">
        <w:t xml:space="preserve"> </w:t>
      </w:r>
      <w:r w:rsidR="00CA236F" w:rsidRPr="00CA236F">
        <w:t>je klientem veřejné správy. Je nutné mu usnadnit styk s úřady a co možná nejméně znepříjemňovat život nadbytečnou regulací. Zároveň je třeba veřejnou správu pro občana zprůhlednit, učinit ji otevřenou a umožnit tak občanům participovat na jejích rozhodnutích a kontrolovat její fungování.</w:t>
      </w:r>
    </w:p>
    <w:p w14:paraId="5E7905A7" w14:textId="093EA0D8" w:rsidR="00012833" w:rsidRPr="00CA236F" w:rsidRDefault="00CA236F" w:rsidP="00B65685">
      <w:pPr>
        <w:pStyle w:val="TabulkaBullet1"/>
      </w:pPr>
      <w:r>
        <w:rPr>
          <w:u w:val="single"/>
        </w:rPr>
        <w:t>Financování</w:t>
      </w:r>
      <w:r w:rsidRPr="00CA236F">
        <w:t xml:space="preserve"> veřejné správy, tedy rozpočtování, způsob alokace zdrojů na jednotlivé aktivity v rámci veřejné správy a provázání rozpočtů se strategickými prioritami vlády/ministerstev/zastupitelstev je třeba věnovat pozornost. Veškeré agendy v rámci veřejné správy je třeba přezkoumávat z hlediska nákladové efektivnosti.</w:t>
      </w:r>
    </w:p>
    <w:p w14:paraId="57DE59A3" w14:textId="3389F655" w:rsidR="00012833" w:rsidRPr="00CA236F" w:rsidRDefault="00012833" w:rsidP="00B65685">
      <w:pPr>
        <w:pStyle w:val="TabulkaBullet1"/>
      </w:pPr>
      <w:r w:rsidRPr="00CA236F">
        <w:rPr>
          <w:u w:val="single"/>
        </w:rPr>
        <w:t>Technologie</w:t>
      </w:r>
      <w:r w:rsidR="00CA236F">
        <w:t xml:space="preserve"> </w:t>
      </w:r>
      <w:r w:rsidR="00CA236F" w:rsidRPr="00CA236F">
        <w:t>využití moderních informačních a komunikačních technologií ve veřejné správě.</w:t>
      </w:r>
    </w:p>
    <w:p w14:paraId="10DEE38C" w14:textId="1187A79D" w:rsidR="00012833" w:rsidRPr="00CA236F" w:rsidRDefault="00012833" w:rsidP="00B65685">
      <w:pPr>
        <w:pStyle w:val="TabulkaBullet1"/>
      </w:pPr>
      <w:r w:rsidRPr="00CA236F">
        <w:rPr>
          <w:u w:val="single"/>
        </w:rPr>
        <w:t>Úředník</w:t>
      </w:r>
      <w:r w:rsidR="00CA236F">
        <w:t xml:space="preserve"> </w:t>
      </w:r>
      <w:r w:rsidR="00CA236F" w:rsidRPr="00CA236F">
        <w:t>je základním stavebním kamenem veřejné správy. Ať je to úředník ministerstva nebo úředník vykonávající státní správu v přenesené působnosti na kraji či obci. Na úředníky by mělo být nahlíženo všude stejně, musí být vyžadována vysoká kvalita jejich výkonu a jejich průběžné vzdělávání. Důraz je třeba klást na kvalitu řízení na všech úrovních.</w:t>
      </w:r>
    </w:p>
    <w:p w14:paraId="2256482C" w14:textId="57F4C97C" w:rsidR="00012833" w:rsidRPr="00CA236F" w:rsidRDefault="00012833" w:rsidP="00B65685">
      <w:pPr>
        <w:pStyle w:val="TabulkaBullet1"/>
      </w:pPr>
      <w:r w:rsidRPr="00CA236F">
        <w:rPr>
          <w:u w:val="single"/>
        </w:rPr>
        <w:t>Organizace</w:t>
      </w:r>
      <w:r w:rsidR="00CA236F">
        <w:t xml:space="preserve"> </w:t>
      </w:r>
      <w:r w:rsidR="00CA236F" w:rsidRPr="00CA236F">
        <w:t xml:space="preserve">výkonu veřejné správy, která vždy hledá rovnováhu mezi přiblížením VS občanovi a efektivní vynakládáním veřejných prostředků. Zahrnuje v sobě úroveň řízení, metody řízení kvality, sledování výkonnosti a efektivnosti vynakládaných prostředků a sledování spokojenosti občanů jako zákazníků </w:t>
      </w:r>
      <w:proofErr w:type="gramStart"/>
      <w:r w:rsidR="00CA236F" w:rsidRPr="00CA236F">
        <w:t>VS.</w:t>
      </w:r>
      <w:proofErr w:type="gramEnd"/>
    </w:p>
    <w:p w14:paraId="30C734EB" w14:textId="4BF38D10" w:rsidR="00012833" w:rsidRPr="00CA236F" w:rsidRDefault="00012833" w:rsidP="00B65685">
      <w:pPr>
        <w:pStyle w:val="TabulkaBullet1"/>
      </w:pPr>
      <w:r w:rsidRPr="00CA236F">
        <w:rPr>
          <w:u w:val="single"/>
        </w:rPr>
        <w:t>Legislativa</w:t>
      </w:r>
      <w:r w:rsidR="00CA236F">
        <w:t xml:space="preserve"> jako </w:t>
      </w:r>
      <w:r w:rsidR="00CA236F" w:rsidRPr="00CA236F">
        <w:t>nástroj k ochraně společenských hodnot a ovlivňování chování občanů, by měla být co nejjednodušší a nejsrozumitelnější, přijímaná jen v nezbytně nutných případech, aby nezpůsobovala zbytečnou byrokratickou zátěž.</w:t>
      </w:r>
    </w:p>
    <w:p w14:paraId="29856DA5" w14:textId="77777777" w:rsidR="00C3115B" w:rsidRDefault="00012833">
      <w:pPr>
        <w:keepNext/>
        <w:jc w:val="center"/>
      </w:pPr>
      <w:r w:rsidRPr="00413A9C">
        <w:rPr>
          <w:rFonts w:cs="Arial"/>
          <w:b/>
          <w:noProof/>
        </w:rPr>
        <w:drawing>
          <wp:inline distT="0" distB="0" distL="0" distR="0" wp14:anchorId="10092F4A" wp14:editId="724DDAC3">
            <wp:extent cx="2246094" cy="2088000"/>
            <wp:effectExtent l="0" t="0" r="1905" b="7620"/>
            <wp:docPr id="9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246094" cy="2088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198ABF" w14:textId="3817AEBB" w:rsidR="00804858" w:rsidRDefault="00C3115B" w:rsidP="009A5DA1">
      <w:pPr>
        <w:pStyle w:val="Titulek"/>
        <w:jc w:val="center"/>
      </w:pPr>
      <w:bookmarkStart w:id="33" w:name="_Toc369525978"/>
      <w:r>
        <w:t xml:space="preserve">Obrázek </w:t>
      </w:r>
      <w:r>
        <w:fldChar w:fldCharType="begin"/>
      </w:r>
      <w:r>
        <w:instrText xml:space="preserve"> STYLEREF 1 \s </w:instrText>
      </w:r>
      <w:r>
        <w:fldChar w:fldCharType="separate"/>
      </w:r>
      <w:r w:rsidR="0002240F">
        <w:rPr>
          <w:noProof/>
        </w:rPr>
        <w:t>6</w:t>
      </w:r>
      <w:r>
        <w:fldChar w:fldCharType="end"/>
      </w:r>
      <w:r>
        <w:noBreakHyphen/>
      </w:r>
      <w:r>
        <w:fldChar w:fldCharType="begin"/>
      </w:r>
      <w:r>
        <w:instrText xml:space="preserve"> SEQ Obrázek \* ARABIC \s 1 </w:instrText>
      </w:r>
      <w:r>
        <w:fldChar w:fldCharType="separate"/>
      </w:r>
      <w:r w:rsidR="0002240F">
        <w:rPr>
          <w:noProof/>
        </w:rPr>
        <w:t>1</w:t>
      </w:r>
      <w:r>
        <w:fldChar w:fldCharType="end"/>
      </w:r>
      <w:r>
        <w:t xml:space="preserve"> </w:t>
      </w:r>
      <w:r w:rsidRPr="00C3115B">
        <w:t>Hexagon veřejné správy</w:t>
      </w:r>
      <w:bookmarkEnd w:id="33"/>
    </w:p>
    <w:p w14:paraId="5FEC6543" w14:textId="77777777" w:rsidR="00D741C3" w:rsidRDefault="00D741C3" w:rsidP="00EE4BBB"/>
    <w:p w14:paraId="6E8169FA" w14:textId="77777777" w:rsidR="00D741C3" w:rsidRPr="00D741C3" w:rsidRDefault="00D741C3" w:rsidP="00EE4BBB"/>
    <w:p w14:paraId="3E6307D2" w14:textId="15B3B6CB" w:rsidR="00D741C3" w:rsidRPr="00216603" w:rsidRDefault="00D741C3" w:rsidP="00216603">
      <w:pPr>
        <w:pStyle w:val="Nadpis2"/>
      </w:pPr>
      <w:bookmarkStart w:id="34" w:name="_Toc369067561"/>
      <w:bookmarkStart w:id="35" w:name="_Toc369067580"/>
      <w:bookmarkStart w:id="36" w:name="_Toc368861195"/>
      <w:bookmarkStart w:id="37" w:name="_Toc368908251"/>
      <w:bookmarkStart w:id="38" w:name="_Toc368861244"/>
      <w:bookmarkStart w:id="39" w:name="_Toc368908300"/>
      <w:bookmarkStart w:id="40" w:name="_Toc368861245"/>
      <w:bookmarkStart w:id="41" w:name="_Toc368908301"/>
      <w:bookmarkStart w:id="42" w:name="_Toc356200320"/>
      <w:bookmarkStart w:id="43" w:name="_Toc356200321"/>
      <w:bookmarkStart w:id="44" w:name="_Toc356200322"/>
      <w:bookmarkStart w:id="45" w:name="_Toc356200323"/>
      <w:bookmarkStart w:id="46" w:name="_Toc356200324"/>
      <w:bookmarkStart w:id="47" w:name="_Toc356200325"/>
      <w:bookmarkStart w:id="48" w:name="_Toc356200326"/>
      <w:bookmarkStart w:id="49" w:name="_Toc356200327"/>
      <w:bookmarkStart w:id="50" w:name="_Toc356200328"/>
      <w:bookmarkStart w:id="51" w:name="_Toc356200378"/>
      <w:bookmarkStart w:id="52" w:name="_Toc356200435"/>
      <w:bookmarkStart w:id="53" w:name="_Toc356200492"/>
      <w:bookmarkStart w:id="54" w:name="_Toc369539256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r>
        <w:lastRenderedPageBreak/>
        <w:t>DNO_</w:t>
      </w:r>
      <w:r w:rsidRPr="00216603">
        <w:t xml:space="preserve">001 </w:t>
      </w:r>
      <w:r w:rsidRPr="00216603">
        <w:fldChar w:fldCharType="begin"/>
      </w:r>
      <w:r w:rsidRPr="00216603">
        <w:instrText xml:space="preserve"> REF DN0_01_1 \h </w:instrText>
      </w:r>
      <w:r w:rsidR="00216603" w:rsidRPr="00216603">
        <w:instrText xml:space="preserve"> \* MERGEFORMAT </w:instrText>
      </w:r>
      <w:r w:rsidRPr="00216603">
        <w:fldChar w:fldCharType="separate"/>
      </w:r>
      <w:r w:rsidR="0002240F">
        <w:t>Využití p</w:t>
      </w:r>
      <w:r w:rsidR="0002240F" w:rsidRPr="00CC2010">
        <w:t>rocesní</w:t>
      </w:r>
      <w:r w:rsidR="0002240F">
        <w:t>ho</w:t>
      </w:r>
      <w:r w:rsidR="0002240F" w:rsidRPr="00CC2010">
        <w:t xml:space="preserve"> popis</w:t>
      </w:r>
      <w:r w:rsidR="0002240F">
        <w:t>u</w:t>
      </w:r>
      <w:r w:rsidR="0002240F" w:rsidRPr="00CC2010">
        <w:t xml:space="preserve"> </w:t>
      </w:r>
      <w:r w:rsidR="0002240F">
        <w:t xml:space="preserve">při registraci </w:t>
      </w:r>
      <w:r w:rsidR="0002240F" w:rsidRPr="00CC2010">
        <w:t>agendy</w:t>
      </w:r>
      <w:bookmarkEnd w:id="54"/>
      <w:r w:rsidRPr="00216603">
        <w:fldChar w:fldCharType="end"/>
      </w:r>
    </w:p>
    <w:p w14:paraId="344014A0" w14:textId="77777777" w:rsidR="00216603" w:rsidRPr="00216603" w:rsidRDefault="00216603" w:rsidP="00EE4BBB">
      <w:pPr>
        <w:pStyle w:val="Nadpis3"/>
      </w:pPr>
      <w:r w:rsidRPr="00216603">
        <w:t>Detailní popis opatření</w:t>
      </w:r>
    </w:p>
    <w:p w14:paraId="1963FB58" w14:textId="77777777" w:rsidR="00216603" w:rsidRPr="00216603" w:rsidRDefault="00216603" w:rsidP="00EE4BBB">
      <w:pPr>
        <w:pStyle w:val="Nadpisparagrafu1"/>
      </w:pPr>
      <w:r w:rsidRPr="00216603">
        <w:t>Současný stav</w:t>
      </w:r>
    </w:p>
    <w:p w14:paraId="2BAE21CE" w14:textId="77777777" w:rsidR="00216603" w:rsidRPr="00216603" w:rsidRDefault="00216603" w:rsidP="00EE4BBB">
      <w:pPr>
        <w:pStyle w:val="Nadpisparagrafu2"/>
      </w:pPr>
      <w:r w:rsidRPr="00216603">
        <w:t>Charakteristiky</w:t>
      </w:r>
    </w:p>
    <w:p w14:paraId="5676BD78" w14:textId="06BFD01E" w:rsidR="00A65C48" w:rsidRDefault="00A65C48" w:rsidP="00B65685">
      <w:pPr>
        <w:pStyle w:val="Bullet1"/>
      </w:pPr>
      <w:r w:rsidRPr="00EE4BBB">
        <w:rPr>
          <w:b/>
        </w:rPr>
        <w:t>Zákon č. 111/2009 Sb., §53</w:t>
      </w:r>
      <w:r>
        <w:t xml:space="preserve"> ukládá ú</w:t>
      </w:r>
      <w:r w:rsidRPr="00A65C48">
        <w:t>střední</w:t>
      </w:r>
      <w:r>
        <w:t>m</w:t>
      </w:r>
      <w:r w:rsidRPr="00A65C48">
        <w:t xml:space="preserve"> správní</w:t>
      </w:r>
      <w:r>
        <w:t>m</w:t>
      </w:r>
      <w:r w:rsidRPr="00A65C48">
        <w:t xml:space="preserve"> úřad</w:t>
      </w:r>
      <w:r>
        <w:t>ům</w:t>
      </w:r>
      <w:r w:rsidRPr="00A65C48">
        <w:t xml:space="preserve"> nebo jiný</w:t>
      </w:r>
      <w:r>
        <w:t>m</w:t>
      </w:r>
      <w:r w:rsidRPr="00A65C48">
        <w:t xml:space="preserve"> správní</w:t>
      </w:r>
      <w:r>
        <w:t>m</w:t>
      </w:r>
      <w:r w:rsidRPr="00A65C48">
        <w:t xml:space="preserve"> úřad</w:t>
      </w:r>
      <w:r>
        <w:t>ům</w:t>
      </w:r>
      <w:r w:rsidRPr="00A65C48">
        <w:t xml:space="preserve"> s celostátní působností </w:t>
      </w:r>
      <w:r>
        <w:t xml:space="preserve">povinnost </w:t>
      </w:r>
      <w:r w:rsidRPr="00EE4BBB">
        <w:rPr>
          <w:b/>
        </w:rPr>
        <w:t>ohlásit</w:t>
      </w:r>
      <w:r w:rsidRPr="00A65C48">
        <w:t xml:space="preserve"> agendu ve</w:t>
      </w:r>
      <w:r>
        <w:t xml:space="preserve"> </w:t>
      </w:r>
      <w:r w:rsidRPr="00A65C48">
        <w:t>své působnosti Ministerstvu vnitra</w:t>
      </w:r>
      <w:r>
        <w:t>.</w:t>
      </w:r>
      <w:r w:rsidR="002D2E87">
        <w:t xml:space="preserve"> (</w:t>
      </w:r>
      <w:r w:rsidR="002D2E87" w:rsidRPr="00EE4BBB">
        <w:rPr>
          <w:b/>
        </w:rPr>
        <w:t>Proces „Registrace agendy“</w:t>
      </w:r>
      <w:r w:rsidR="002D2E87">
        <w:t>)</w:t>
      </w:r>
      <w:r w:rsidR="001816F8" w:rsidRPr="001816F8">
        <w:rPr>
          <w:rStyle w:val="Znakapoznpodarou"/>
          <w:b/>
        </w:rPr>
        <w:t xml:space="preserve"> </w:t>
      </w:r>
      <w:r w:rsidR="001816F8" w:rsidRPr="00EE4BBB">
        <w:rPr>
          <w:rStyle w:val="Znakapoznpodarou"/>
        </w:rPr>
        <w:footnoteReference w:id="2"/>
      </w:r>
      <w:r w:rsidR="002D2E87" w:rsidRPr="00BB130A">
        <w:t>.</w:t>
      </w:r>
    </w:p>
    <w:p w14:paraId="22DECDD3" w14:textId="5BC8BBDF" w:rsidR="002D2E87" w:rsidRDefault="002D2E87" w:rsidP="0083520F">
      <w:pPr>
        <w:pStyle w:val="Bullet1"/>
      </w:pPr>
      <w:r w:rsidRPr="00EE4BBB">
        <w:rPr>
          <w:b/>
        </w:rPr>
        <w:t>Zákon č. 111/2009 Sb., §55</w:t>
      </w:r>
      <w:r w:rsidRPr="002D2E87">
        <w:t xml:space="preserve"> ukládá </w:t>
      </w:r>
      <w:r>
        <w:t>orgánům veřejné moci</w:t>
      </w:r>
      <w:r w:rsidRPr="002D2E87">
        <w:t xml:space="preserve"> povinnost</w:t>
      </w:r>
      <w:r w:rsidR="001816F8">
        <w:t xml:space="preserve"> </w:t>
      </w:r>
      <w:r w:rsidR="001816F8" w:rsidRPr="00EE4BBB">
        <w:rPr>
          <w:b/>
        </w:rPr>
        <w:t>oznámit</w:t>
      </w:r>
      <w:r w:rsidR="001816F8" w:rsidRPr="001816F8">
        <w:t xml:space="preserve"> Ministerstvu vnitra vykonávání působnosti v agendě</w:t>
      </w:r>
      <w:r w:rsidR="001816F8">
        <w:t>. (</w:t>
      </w:r>
      <w:r w:rsidR="001816F8" w:rsidRPr="00EE4BBB">
        <w:rPr>
          <w:b/>
        </w:rPr>
        <w:t xml:space="preserve">Proces „Registrace </w:t>
      </w:r>
      <w:r w:rsidR="001816F8" w:rsidRPr="001816F8">
        <w:rPr>
          <w:b/>
        </w:rPr>
        <w:t>působnosti</w:t>
      </w:r>
      <w:r w:rsidRPr="00EE4BBB">
        <w:rPr>
          <w:b/>
        </w:rPr>
        <w:t>“</w:t>
      </w:r>
      <w:r w:rsidRPr="002D2E87">
        <w:t>)</w:t>
      </w:r>
      <w:r w:rsidR="001816F8">
        <w:rPr>
          <w:rStyle w:val="Znakapoznpodarou"/>
        </w:rPr>
        <w:footnoteReference w:id="3"/>
      </w:r>
      <w:r w:rsidRPr="002D2E87">
        <w:t>.</w:t>
      </w:r>
    </w:p>
    <w:p w14:paraId="5CC24F42" w14:textId="77777777" w:rsidR="00A65C48" w:rsidRDefault="005E295F" w:rsidP="00B65685">
      <w:pPr>
        <w:pStyle w:val="Bullet1"/>
      </w:pPr>
      <w:r>
        <w:t>Pojem agenda a její činnost je definován zákonem č.111/2009 Sb.,</w:t>
      </w:r>
      <w:r w:rsidR="00A65C48">
        <w:t xml:space="preserve"> §48: </w:t>
      </w:r>
      <w:r w:rsidR="00A65C48" w:rsidRPr="00B65685">
        <w:t xml:space="preserve">„V tomto zákoně se rozumí </w:t>
      </w:r>
      <w:r w:rsidR="00A65C48" w:rsidRPr="00EE4BBB">
        <w:rPr>
          <w:b/>
        </w:rPr>
        <w:t>činností soubor úkonů</w:t>
      </w:r>
      <w:r w:rsidR="00A65C48" w:rsidRPr="00B65685">
        <w:t xml:space="preserve">, které jsou za účelem výkonu veřejné moci vykonávány orgány veřejné moci </w:t>
      </w:r>
      <w:r w:rsidR="00A65C48" w:rsidRPr="00EE4BBB">
        <w:rPr>
          <w:b/>
        </w:rPr>
        <w:t>v rámci</w:t>
      </w:r>
      <w:r w:rsidR="00A65C48" w:rsidRPr="00B65685">
        <w:t xml:space="preserve"> jejich </w:t>
      </w:r>
      <w:r w:rsidR="00A65C48" w:rsidRPr="00EE4BBB">
        <w:rPr>
          <w:b/>
        </w:rPr>
        <w:t>agendy</w:t>
      </w:r>
      <w:r w:rsidR="00A65C48" w:rsidRPr="00B65685">
        <w:t>.“</w:t>
      </w:r>
      <w:r>
        <w:t xml:space="preserve"> </w:t>
      </w:r>
    </w:p>
    <w:p w14:paraId="71033C1A" w14:textId="31B63FF0" w:rsidR="005E295F" w:rsidRDefault="002D2E87" w:rsidP="0083520F">
      <w:pPr>
        <w:pStyle w:val="Bullet1"/>
      </w:pPr>
      <w:r>
        <w:t>T</w:t>
      </w:r>
      <w:r w:rsidR="005E295F">
        <w:t xml:space="preserve">ato definice umožňuje </w:t>
      </w:r>
      <w:r w:rsidR="005E295F" w:rsidRPr="005E295F">
        <w:t>různé</w:t>
      </w:r>
      <w:r w:rsidR="005E295F">
        <w:t xml:space="preserve"> pojetí zejmén</w:t>
      </w:r>
      <w:r>
        <w:t>a s pohledu míry detailu popisu jednotlivých činností.</w:t>
      </w:r>
    </w:p>
    <w:p w14:paraId="2425A1B1" w14:textId="298CB5D7" w:rsidR="005E295F" w:rsidRDefault="00BB130A" w:rsidP="0083520F">
      <w:pPr>
        <w:pStyle w:val="Bullet1"/>
      </w:pPr>
      <w:r>
        <w:t>Oznámení</w:t>
      </w:r>
      <w:r w:rsidR="005E295F">
        <w:t xml:space="preserve"> agendy mnohdy nepředchází procesní dekompozice, ale spíše paragrafový rozpad zákona.</w:t>
      </w:r>
    </w:p>
    <w:p w14:paraId="5F0EE164" w14:textId="2B84CED1" w:rsidR="00216603" w:rsidRDefault="005E295F" w:rsidP="00B65685">
      <w:pPr>
        <w:pStyle w:val="Bullet1"/>
      </w:pPr>
      <w:r>
        <w:t>Výsledkem jsou časté opravy registrací agend, např. chybí některá činnost či celá sada činností někte</w:t>
      </w:r>
      <w:r w:rsidR="002D2E87">
        <w:t>rého OVM, nebo naopak obsahuje činnosti, které neodpovídají výkonu agendy.</w:t>
      </w:r>
    </w:p>
    <w:p w14:paraId="729EAEA3" w14:textId="77777777" w:rsidR="00BB130A" w:rsidRDefault="002D2E87" w:rsidP="00B65685">
      <w:pPr>
        <w:pStyle w:val="Bullet1"/>
      </w:pPr>
      <w:r>
        <w:t xml:space="preserve">S každou opravou registrace agendy souvisí nutnost opětovné registrace </w:t>
      </w:r>
      <w:r w:rsidR="00BB130A">
        <w:t>působnosti</w:t>
      </w:r>
      <w:r>
        <w:t xml:space="preserve">. </w:t>
      </w:r>
    </w:p>
    <w:p w14:paraId="0F9C4ECD" w14:textId="4C9E91A9" w:rsidR="002D2E87" w:rsidRPr="00216603" w:rsidRDefault="002D2E87" w:rsidP="0083520F">
      <w:pPr>
        <w:pStyle w:val="Bullet1"/>
      </w:pPr>
      <w:r w:rsidRPr="00EE4BBB">
        <w:rPr>
          <w:b/>
        </w:rPr>
        <w:t>J</w:t>
      </w:r>
      <w:r w:rsidRPr="002D2E87">
        <w:rPr>
          <w:b/>
        </w:rPr>
        <w:t>edn</w:t>
      </w:r>
      <w:r>
        <w:rPr>
          <w:b/>
        </w:rPr>
        <w:t>a</w:t>
      </w:r>
      <w:r w:rsidRPr="002D2E87">
        <w:rPr>
          <w:b/>
        </w:rPr>
        <w:t xml:space="preserve"> oprav</w:t>
      </w:r>
      <w:r>
        <w:rPr>
          <w:b/>
        </w:rPr>
        <w:t>a</w:t>
      </w:r>
      <w:r w:rsidRPr="00EE4BBB">
        <w:rPr>
          <w:b/>
        </w:rPr>
        <w:t xml:space="preserve"> registrace agendy </w:t>
      </w:r>
      <w:r>
        <w:rPr>
          <w:b/>
        </w:rPr>
        <w:t xml:space="preserve">může mít </w:t>
      </w:r>
      <w:r w:rsidRPr="00EE4BBB">
        <w:rPr>
          <w:b/>
        </w:rPr>
        <w:t>dopad až na tisíce OVM</w:t>
      </w:r>
      <w:r>
        <w:t>, které musí proces registrace působnosti, respektive jeho část (oznámení působnosti) opakovat.</w:t>
      </w:r>
    </w:p>
    <w:p w14:paraId="58E9B27C" w14:textId="77777777" w:rsidR="00216603" w:rsidRPr="00216603" w:rsidRDefault="00216603" w:rsidP="00EE4BBB">
      <w:pPr>
        <w:pStyle w:val="Nadpisparagrafu2"/>
      </w:pPr>
      <w:r w:rsidRPr="00216603">
        <w:t>Optimalizační potenciál</w:t>
      </w:r>
    </w:p>
    <w:p w14:paraId="1871343D" w14:textId="77777777" w:rsidR="00216603" w:rsidRPr="00216603" w:rsidRDefault="00216603" w:rsidP="00EE4BBB">
      <w:pPr>
        <w:pStyle w:val="Tabulkaheader"/>
      </w:pPr>
      <w:bookmarkStart w:id="55" w:name="_Toc369525976"/>
      <w:r w:rsidRPr="00216603">
        <w:t xml:space="preserve">Tabulka </w:t>
      </w:r>
      <w:r w:rsidRPr="00216603">
        <w:fldChar w:fldCharType="begin"/>
      </w:r>
      <w:r w:rsidRPr="00216603">
        <w:instrText xml:space="preserve"> STYLEREF 1 \s </w:instrText>
      </w:r>
      <w:r w:rsidRPr="00216603">
        <w:fldChar w:fldCharType="separate"/>
      </w:r>
      <w:r w:rsidR="0002240F">
        <w:rPr>
          <w:noProof/>
        </w:rPr>
        <w:t>6</w:t>
      </w:r>
      <w:r w:rsidRPr="00216603">
        <w:fldChar w:fldCharType="end"/>
      </w:r>
      <w:r w:rsidRPr="00216603">
        <w:noBreakHyphen/>
      </w:r>
      <w:r w:rsidRPr="00216603">
        <w:fldChar w:fldCharType="begin"/>
      </w:r>
      <w:r w:rsidRPr="00216603">
        <w:instrText xml:space="preserve"> SEQ Tabulka \* ARABIC \s 1 </w:instrText>
      </w:r>
      <w:r w:rsidRPr="00216603">
        <w:fldChar w:fldCharType="separate"/>
      </w:r>
      <w:r w:rsidR="0002240F">
        <w:rPr>
          <w:noProof/>
        </w:rPr>
        <w:t>1</w:t>
      </w:r>
      <w:r w:rsidRPr="00216603">
        <w:fldChar w:fldCharType="end"/>
      </w:r>
      <w:r w:rsidRPr="00216603">
        <w:t xml:space="preserve"> Identifikace optimalizačního potenciálu</w:t>
      </w:r>
      <w:bookmarkEnd w:id="55"/>
    </w:p>
    <w:tbl>
      <w:tblPr>
        <w:tblStyle w:val="TableGrid2"/>
        <w:tblW w:w="0" w:type="auto"/>
        <w:tblLook w:val="04A0" w:firstRow="1" w:lastRow="0" w:firstColumn="1" w:lastColumn="0" w:noHBand="0" w:noVBand="1"/>
      </w:tblPr>
      <w:tblGrid>
        <w:gridCol w:w="2439"/>
        <w:gridCol w:w="449"/>
        <w:gridCol w:w="6643"/>
      </w:tblGrid>
      <w:tr w:rsidR="00216603" w:rsidRPr="00216603" w14:paraId="13BED1F6" w14:textId="77777777" w:rsidTr="00EE4BBB">
        <w:tc>
          <w:tcPr>
            <w:tcW w:w="2439" w:type="dxa"/>
          </w:tcPr>
          <w:p w14:paraId="49EDBEEF" w14:textId="77777777" w:rsidR="00216603" w:rsidRPr="00216603" w:rsidRDefault="00216603" w:rsidP="00EE4BBB">
            <w:pPr>
              <w:pStyle w:val="Tabulkatext"/>
            </w:pPr>
            <w:r w:rsidRPr="00216603">
              <w:t xml:space="preserve">Přidaná hodnota </w:t>
            </w:r>
          </w:p>
          <w:p w14:paraId="40C2A832" w14:textId="77777777" w:rsidR="00216603" w:rsidRPr="00216603" w:rsidRDefault="00216603" w:rsidP="00EE4BBB">
            <w:pPr>
              <w:pStyle w:val="Tabulkatext"/>
            </w:pPr>
            <w:r w:rsidRPr="00216603">
              <w:t>(pro občana nebo OVM)</w:t>
            </w:r>
          </w:p>
        </w:tc>
        <w:tc>
          <w:tcPr>
            <w:tcW w:w="449" w:type="dxa"/>
            <w:vAlign w:val="center"/>
          </w:tcPr>
          <w:p w14:paraId="06BB6A0C" w14:textId="77777777" w:rsidR="00216603" w:rsidRPr="00BB130A" w:rsidRDefault="00216603" w:rsidP="00EE4BBB">
            <w:pPr>
              <w:pStyle w:val="Tabulkaheader"/>
            </w:pPr>
          </w:p>
        </w:tc>
        <w:tc>
          <w:tcPr>
            <w:tcW w:w="6643" w:type="dxa"/>
            <w:vMerge w:val="restart"/>
            <w:vAlign w:val="center"/>
          </w:tcPr>
          <w:p w14:paraId="11977AEE" w14:textId="77777777" w:rsidR="00216603" w:rsidRDefault="00B65685" w:rsidP="00EE4BBB">
            <w:pPr>
              <w:pStyle w:val="TabulkaBullet1"/>
            </w:pPr>
            <w:r>
              <w:t>Snížení nákladů spojených zejména s opakovaným oznamováním působností.</w:t>
            </w:r>
          </w:p>
          <w:p w14:paraId="6E6A4AD8" w14:textId="77777777" w:rsidR="00B65685" w:rsidRPr="001B0630" w:rsidRDefault="00B65685" w:rsidP="00EE4BBB">
            <w:pPr>
              <w:pStyle w:val="TabulkaBullet1"/>
              <w:rPr>
                <w:b/>
              </w:rPr>
            </w:pPr>
            <w:r w:rsidRPr="001B0630">
              <w:rPr>
                <w:b/>
              </w:rPr>
              <w:t>Zvýšení kvality dat v RPP – sjednocení přístupu k dekompozici a s tím spojené zlepšení použitelnosti a porovnatelnosti dat napříč agendy.</w:t>
            </w:r>
          </w:p>
          <w:p w14:paraId="419BDECA" w14:textId="4348535A" w:rsidR="00B65685" w:rsidRPr="00216603" w:rsidRDefault="001B0630" w:rsidP="00EE4BBB">
            <w:pPr>
              <w:pStyle w:val="TabulkaBullet1"/>
            </w:pPr>
            <w:r>
              <w:t>Využití podpory</w:t>
            </w:r>
            <w:r w:rsidR="00B65685">
              <w:t xml:space="preserve"> Metodického centra PMA</w:t>
            </w:r>
            <w:r>
              <w:t xml:space="preserve"> na požadavky správce RPP</w:t>
            </w:r>
            <w:r w:rsidR="00B65685">
              <w:t>, jako specializovaného poradního orgánu pro procesní dekompozici agend.</w:t>
            </w:r>
          </w:p>
        </w:tc>
      </w:tr>
      <w:tr w:rsidR="00216603" w:rsidRPr="00216603" w14:paraId="02DC45F7" w14:textId="77777777" w:rsidTr="009C2440">
        <w:tc>
          <w:tcPr>
            <w:tcW w:w="2439" w:type="dxa"/>
          </w:tcPr>
          <w:p w14:paraId="1A899765" w14:textId="7EC63487" w:rsidR="00216603" w:rsidRPr="00216603" w:rsidRDefault="00216603" w:rsidP="00EE4BBB">
            <w:pPr>
              <w:pStyle w:val="Tabulkatext"/>
            </w:pPr>
            <w:r w:rsidRPr="00216603">
              <w:t>Duplicita</w:t>
            </w:r>
          </w:p>
        </w:tc>
        <w:tc>
          <w:tcPr>
            <w:tcW w:w="449" w:type="dxa"/>
            <w:vAlign w:val="center"/>
          </w:tcPr>
          <w:p w14:paraId="2B81CD0B" w14:textId="77777777" w:rsidR="00216603" w:rsidRPr="00BB130A" w:rsidRDefault="00216603" w:rsidP="00EE4BBB">
            <w:pPr>
              <w:pStyle w:val="Tabulkaheader"/>
            </w:pPr>
          </w:p>
        </w:tc>
        <w:tc>
          <w:tcPr>
            <w:tcW w:w="6643" w:type="dxa"/>
            <w:vMerge/>
          </w:tcPr>
          <w:p w14:paraId="2DA3E02F" w14:textId="77777777" w:rsidR="00216603" w:rsidRPr="00216603" w:rsidRDefault="00216603" w:rsidP="00EE4BBB">
            <w:pPr>
              <w:overflowPunct/>
              <w:autoSpaceDE/>
              <w:autoSpaceDN/>
              <w:adjustRightInd/>
              <w:textAlignment w:val="auto"/>
              <w:rPr>
                <w:rFonts w:cs="Arial"/>
              </w:rPr>
            </w:pPr>
          </w:p>
        </w:tc>
      </w:tr>
      <w:tr w:rsidR="00216603" w:rsidRPr="00216603" w14:paraId="7860F732" w14:textId="77777777" w:rsidTr="009C2440">
        <w:tc>
          <w:tcPr>
            <w:tcW w:w="2439" w:type="dxa"/>
          </w:tcPr>
          <w:p w14:paraId="5774D4DE" w14:textId="77777777" w:rsidR="00216603" w:rsidRPr="00216603" w:rsidRDefault="00216603" w:rsidP="00EE4BBB">
            <w:pPr>
              <w:pStyle w:val="Tabulkatext"/>
              <w:rPr>
                <w:b/>
                <w:bCs/>
              </w:rPr>
            </w:pPr>
            <w:r w:rsidRPr="00216603">
              <w:t>Nákladovost</w:t>
            </w:r>
          </w:p>
        </w:tc>
        <w:tc>
          <w:tcPr>
            <w:tcW w:w="449" w:type="dxa"/>
            <w:vAlign w:val="center"/>
          </w:tcPr>
          <w:p w14:paraId="38173513" w14:textId="19A03FEC" w:rsidR="00216603" w:rsidRPr="00EE4BBB" w:rsidRDefault="002D2E87" w:rsidP="00EE4BBB">
            <w:pPr>
              <w:pStyle w:val="Tabulkaheader"/>
            </w:pPr>
            <w:r w:rsidRPr="00EE4BBB">
              <w:t>X</w:t>
            </w:r>
          </w:p>
        </w:tc>
        <w:tc>
          <w:tcPr>
            <w:tcW w:w="6643" w:type="dxa"/>
            <w:vMerge/>
          </w:tcPr>
          <w:p w14:paraId="6D5BDE02" w14:textId="77777777" w:rsidR="00216603" w:rsidRPr="00216603" w:rsidRDefault="00216603" w:rsidP="00EE4BBB">
            <w:pPr>
              <w:overflowPunct/>
              <w:autoSpaceDE/>
              <w:autoSpaceDN/>
              <w:adjustRightInd/>
              <w:textAlignment w:val="auto"/>
              <w:rPr>
                <w:rFonts w:cs="Arial"/>
              </w:rPr>
            </w:pPr>
          </w:p>
        </w:tc>
      </w:tr>
      <w:tr w:rsidR="00216603" w:rsidRPr="00216603" w14:paraId="760EC2EC" w14:textId="77777777" w:rsidTr="009C2440">
        <w:tc>
          <w:tcPr>
            <w:tcW w:w="2439" w:type="dxa"/>
          </w:tcPr>
          <w:p w14:paraId="3AF83EC3" w14:textId="77777777" w:rsidR="00216603" w:rsidRPr="00216603" w:rsidRDefault="00216603" w:rsidP="00EE4BBB">
            <w:pPr>
              <w:pStyle w:val="Tabulkatext"/>
              <w:rPr>
                <w:b/>
                <w:bCs/>
              </w:rPr>
            </w:pPr>
            <w:r w:rsidRPr="00216603">
              <w:t>Specializace</w:t>
            </w:r>
          </w:p>
        </w:tc>
        <w:tc>
          <w:tcPr>
            <w:tcW w:w="449" w:type="dxa"/>
            <w:vAlign w:val="center"/>
          </w:tcPr>
          <w:p w14:paraId="608C9395" w14:textId="0DF738DF" w:rsidR="00216603" w:rsidRPr="00BB130A" w:rsidRDefault="00BB130A" w:rsidP="00EE4BBB">
            <w:pPr>
              <w:pStyle w:val="Tabulkaheader"/>
              <w:rPr>
                <w:b w:val="0"/>
                <w:bCs/>
              </w:rPr>
            </w:pPr>
            <w:r w:rsidRPr="00BB130A">
              <w:t>X</w:t>
            </w:r>
          </w:p>
        </w:tc>
        <w:tc>
          <w:tcPr>
            <w:tcW w:w="6643" w:type="dxa"/>
            <w:vMerge/>
          </w:tcPr>
          <w:p w14:paraId="0C06A5AE" w14:textId="77777777" w:rsidR="00216603" w:rsidRPr="00216603" w:rsidRDefault="00216603" w:rsidP="00EE4BBB">
            <w:pPr>
              <w:overflowPunct/>
              <w:autoSpaceDE/>
              <w:autoSpaceDN/>
              <w:adjustRightInd/>
              <w:textAlignment w:val="auto"/>
              <w:rPr>
                <w:rFonts w:cs="Arial"/>
              </w:rPr>
            </w:pPr>
          </w:p>
        </w:tc>
      </w:tr>
      <w:tr w:rsidR="00216603" w:rsidRPr="00216603" w14:paraId="1E7E46E3" w14:textId="77777777" w:rsidTr="009C2440">
        <w:tc>
          <w:tcPr>
            <w:tcW w:w="2439" w:type="dxa"/>
          </w:tcPr>
          <w:p w14:paraId="2F58D936" w14:textId="77777777" w:rsidR="00216603" w:rsidRPr="00216603" w:rsidRDefault="00216603" w:rsidP="00EE4BBB">
            <w:pPr>
              <w:pStyle w:val="Tabulkatext"/>
              <w:rPr>
                <w:b/>
                <w:bCs/>
              </w:rPr>
            </w:pPr>
            <w:r w:rsidRPr="00216603">
              <w:t>Vzdělání a trénink</w:t>
            </w:r>
          </w:p>
        </w:tc>
        <w:tc>
          <w:tcPr>
            <w:tcW w:w="449" w:type="dxa"/>
            <w:vAlign w:val="center"/>
          </w:tcPr>
          <w:p w14:paraId="7E91C1A8" w14:textId="77777777" w:rsidR="00216603" w:rsidRPr="00BB130A" w:rsidRDefault="00216603" w:rsidP="00EE4BBB">
            <w:pPr>
              <w:pStyle w:val="Tabulkaheader"/>
            </w:pPr>
          </w:p>
        </w:tc>
        <w:tc>
          <w:tcPr>
            <w:tcW w:w="6643" w:type="dxa"/>
            <w:vMerge/>
          </w:tcPr>
          <w:p w14:paraId="38BF5074" w14:textId="77777777" w:rsidR="00216603" w:rsidRPr="00216603" w:rsidRDefault="00216603" w:rsidP="00EE4BBB">
            <w:pPr>
              <w:overflowPunct/>
              <w:autoSpaceDE/>
              <w:autoSpaceDN/>
              <w:adjustRightInd/>
              <w:textAlignment w:val="auto"/>
              <w:rPr>
                <w:rFonts w:cs="Arial"/>
              </w:rPr>
            </w:pPr>
          </w:p>
        </w:tc>
      </w:tr>
      <w:tr w:rsidR="00216603" w:rsidRPr="00216603" w14:paraId="182BFE66" w14:textId="77777777" w:rsidTr="009C2440">
        <w:tc>
          <w:tcPr>
            <w:tcW w:w="2439" w:type="dxa"/>
          </w:tcPr>
          <w:p w14:paraId="6D7236A6" w14:textId="77777777" w:rsidR="00216603" w:rsidRPr="00216603" w:rsidRDefault="00216603" w:rsidP="00EE4BBB">
            <w:pPr>
              <w:pStyle w:val="Tabulkatext"/>
              <w:rPr>
                <w:b/>
                <w:bCs/>
              </w:rPr>
            </w:pPr>
            <w:r w:rsidRPr="00216603">
              <w:t>Využití IT</w:t>
            </w:r>
          </w:p>
        </w:tc>
        <w:tc>
          <w:tcPr>
            <w:tcW w:w="449" w:type="dxa"/>
            <w:vAlign w:val="center"/>
          </w:tcPr>
          <w:p w14:paraId="51A76362" w14:textId="01EFE39D" w:rsidR="00216603" w:rsidRPr="00EE4BBB" w:rsidRDefault="00BB130A" w:rsidP="00EE4BBB">
            <w:pPr>
              <w:pStyle w:val="Tabulkaheader"/>
            </w:pPr>
            <w:r w:rsidRPr="00EE4BBB">
              <w:t>X</w:t>
            </w:r>
          </w:p>
        </w:tc>
        <w:tc>
          <w:tcPr>
            <w:tcW w:w="6643" w:type="dxa"/>
            <w:vMerge/>
          </w:tcPr>
          <w:p w14:paraId="1D9C81CB" w14:textId="77777777" w:rsidR="00216603" w:rsidRPr="00216603" w:rsidRDefault="00216603" w:rsidP="00EE4BBB">
            <w:pPr>
              <w:overflowPunct/>
              <w:autoSpaceDE/>
              <w:autoSpaceDN/>
              <w:adjustRightInd/>
              <w:textAlignment w:val="auto"/>
              <w:rPr>
                <w:rFonts w:cs="Arial"/>
              </w:rPr>
            </w:pPr>
          </w:p>
        </w:tc>
      </w:tr>
      <w:tr w:rsidR="00216603" w:rsidRPr="00216603" w14:paraId="4A964DAD" w14:textId="77777777" w:rsidTr="009C2440">
        <w:tc>
          <w:tcPr>
            <w:tcW w:w="2439" w:type="dxa"/>
          </w:tcPr>
          <w:p w14:paraId="6ACB44A0" w14:textId="77777777" w:rsidR="00216603" w:rsidRPr="00216603" w:rsidRDefault="00216603" w:rsidP="00EE4BBB">
            <w:pPr>
              <w:pStyle w:val="Tabulkatext"/>
              <w:rPr>
                <w:b/>
                <w:bCs/>
              </w:rPr>
            </w:pPr>
            <w:r w:rsidRPr="00216603">
              <w:t>Neefektivita (plýtvání)</w:t>
            </w:r>
          </w:p>
        </w:tc>
        <w:tc>
          <w:tcPr>
            <w:tcW w:w="449" w:type="dxa"/>
            <w:vAlign w:val="center"/>
          </w:tcPr>
          <w:p w14:paraId="1314A976" w14:textId="2F2F3341" w:rsidR="00216603" w:rsidRPr="00EE4BBB" w:rsidRDefault="00216603" w:rsidP="00EE4BBB">
            <w:pPr>
              <w:pStyle w:val="Tabulkaheader"/>
            </w:pPr>
          </w:p>
        </w:tc>
        <w:tc>
          <w:tcPr>
            <w:tcW w:w="6643" w:type="dxa"/>
            <w:vMerge/>
          </w:tcPr>
          <w:p w14:paraId="1AB5C6BF" w14:textId="77777777" w:rsidR="00216603" w:rsidRPr="00216603" w:rsidRDefault="00216603" w:rsidP="00EE4BBB">
            <w:pPr>
              <w:overflowPunct/>
              <w:autoSpaceDE/>
              <w:autoSpaceDN/>
              <w:adjustRightInd/>
              <w:textAlignment w:val="auto"/>
              <w:rPr>
                <w:rFonts w:cs="Arial"/>
              </w:rPr>
            </w:pPr>
          </w:p>
        </w:tc>
      </w:tr>
      <w:tr w:rsidR="00216603" w:rsidRPr="00216603" w14:paraId="28A8213A" w14:textId="77777777" w:rsidTr="009C2440">
        <w:tc>
          <w:tcPr>
            <w:tcW w:w="2439" w:type="dxa"/>
          </w:tcPr>
          <w:p w14:paraId="032EB9D9" w14:textId="77777777" w:rsidR="00216603" w:rsidRPr="00216603" w:rsidRDefault="00216603" w:rsidP="00EE4BBB">
            <w:pPr>
              <w:pStyle w:val="Tabulkatext"/>
              <w:rPr>
                <w:b/>
                <w:bCs/>
              </w:rPr>
            </w:pPr>
            <w:r w:rsidRPr="00216603">
              <w:t>Protikorupční prostředí</w:t>
            </w:r>
          </w:p>
        </w:tc>
        <w:tc>
          <w:tcPr>
            <w:tcW w:w="449" w:type="dxa"/>
            <w:vAlign w:val="center"/>
          </w:tcPr>
          <w:p w14:paraId="329C5EB3" w14:textId="71F75CAE" w:rsidR="00216603" w:rsidRPr="00BB130A" w:rsidRDefault="00216603" w:rsidP="00EE4BBB">
            <w:pPr>
              <w:pStyle w:val="Tabulkaheader"/>
            </w:pPr>
          </w:p>
        </w:tc>
        <w:tc>
          <w:tcPr>
            <w:tcW w:w="6643" w:type="dxa"/>
            <w:vMerge/>
          </w:tcPr>
          <w:p w14:paraId="33E9BA98" w14:textId="77777777" w:rsidR="00216603" w:rsidRPr="00216603" w:rsidRDefault="00216603" w:rsidP="00EE4BBB">
            <w:pPr>
              <w:overflowPunct/>
              <w:autoSpaceDE/>
              <w:autoSpaceDN/>
              <w:adjustRightInd/>
              <w:textAlignment w:val="auto"/>
              <w:rPr>
                <w:rFonts w:cs="Arial"/>
              </w:rPr>
            </w:pPr>
          </w:p>
        </w:tc>
      </w:tr>
    </w:tbl>
    <w:p w14:paraId="4D5144AC" w14:textId="77777777" w:rsidR="00216603" w:rsidRPr="00216603" w:rsidRDefault="00216603" w:rsidP="00EE4BBB">
      <w:pPr>
        <w:pStyle w:val="Nadpisparagrafu1"/>
      </w:pPr>
      <w:r w:rsidRPr="00216603">
        <w:t>Návrh optimalizace pro budoucí stav</w:t>
      </w:r>
    </w:p>
    <w:p w14:paraId="41C462A3" w14:textId="5B94C01D" w:rsidR="00216603" w:rsidRDefault="00216603" w:rsidP="00EE4BBB">
      <w:pPr>
        <w:pStyle w:val="Nadpisparagrafu2"/>
      </w:pPr>
      <w:r w:rsidRPr="00216603">
        <w:t>Kroky k</w:t>
      </w:r>
      <w:r w:rsidR="00B65685">
        <w:t> </w:t>
      </w:r>
      <w:r w:rsidRPr="00216603">
        <w:t>realizaci</w:t>
      </w:r>
    </w:p>
    <w:p w14:paraId="5A8A1FA2" w14:textId="0CF74B37" w:rsidR="009C2440" w:rsidRPr="009C2440" w:rsidRDefault="00B66AC3" w:rsidP="00B66AC3">
      <w:pPr>
        <w:pStyle w:val="Bullet1"/>
      </w:pPr>
      <w:r>
        <w:rPr>
          <w:b/>
        </w:rPr>
        <w:t>Detailní analýza</w:t>
      </w:r>
      <w:r w:rsidR="00EA1A28" w:rsidRPr="00EE4BBB">
        <w:rPr>
          <w:b/>
        </w:rPr>
        <w:t xml:space="preserve"> zákona č. 111/2009 Sb., §</w:t>
      </w:r>
      <w:r>
        <w:rPr>
          <w:b/>
        </w:rPr>
        <w:t xml:space="preserve"> 53: </w:t>
      </w:r>
      <w:r w:rsidRPr="00B66AC3">
        <w:t>Mo</w:t>
      </w:r>
      <w:r>
        <w:t>žnosti využití procesního popisu pro ohlášení agendy.</w:t>
      </w:r>
    </w:p>
    <w:p w14:paraId="6470182C" w14:textId="5C9870B7" w:rsidR="00B65685" w:rsidRPr="001B0630" w:rsidRDefault="00B66AC3" w:rsidP="00B66AC3">
      <w:pPr>
        <w:pStyle w:val="Bullet1"/>
      </w:pPr>
      <w:r>
        <w:t xml:space="preserve">Případný návrh úprav zákona </w:t>
      </w:r>
      <w:r w:rsidRPr="00B66AC3">
        <w:t>č. 111/2009 Sb.</w:t>
      </w:r>
      <w:r>
        <w:t>, tak aby vyžadoval využití procesního popisu pro oznámení agendy a vyžadoval kontrolu procesního popisu vůči ohlášení agendy.</w:t>
      </w:r>
    </w:p>
    <w:p w14:paraId="051D2236" w14:textId="2D81CFA9" w:rsidR="001B0630" w:rsidRDefault="00B66AC3" w:rsidP="00B66AC3">
      <w:pPr>
        <w:pStyle w:val="Bullet1"/>
      </w:pPr>
      <w:r>
        <w:t>Analýza AISM a AISP zaměřená na možnosti využití procesního popisu vedeného v AISM v ohlášení agendy vedeném v AISP. (Není možné využít ZR RPP, protože v okamžiku ohlášení není agenda registrovaná v RPP)</w:t>
      </w:r>
    </w:p>
    <w:p w14:paraId="305B9DE1" w14:textId="73FDE7A5" w:rsidR="00B66AC3" w:rsidRDefault="00B66AC3" w:rsidP="00B66AC3">
      <w:pPr>
        <w:pStyle w:val="Bullet1"/>
      </w:pPr>
      <w:r>
        <w:lastRenderedPageBreak/>
        <w:t xml:space="preserve">Návrh řešení, které by umožňovalo na základě procesního popisu </w:t>
      </w:r>
      <w:proofErr w:type="gramStart"/>
      <w:r w:rsidR="0083428E">
        <w:t>před vyplnit</w:t>
      </w:r>
      <w:proofErr w:type="gramEnd"/>
      <w:r>
        <w:t xml:space="preserve"> ohlášení agendy v AISP, toto ohlášení dále upravovat a následně zkontrolovat jeho konzistenci vůči procesnímu popisu.</w:t>
      </w:r>
    </w:p>
    <w:p w14:paraId="247D6E2D" w14:textId="5A847163" w:rsidR="00B66AC3" w:rsidRPr="00B65685" w:rsidRDefault="007C3FB2" w:rsidP="00B66AC3">
      <w:pPr>
        <w:pStyle w:val="Bullet1"/>
      </w:pPr>
      <w:r>
        <w:t>Implementace, otestování a nasazení řešení.</w:t>
      </w:r>
    </w:p>
    <w:p w14:paraId="4A42B987" w14:textId="77777777" w:rsidR="00216603" w:rsidRDefault="00216603" w:rsidP="00EE4BBB">
      <w:pPr>
        <w:keepNext/>
        <w:spacing w:before="120" w:after="60"/>
        <w:rPr>
          <w:rFonts w:cs="Arial"/>
          <w:i/>
          <w:u w:val="single"/>
        </w:rPr>
      </w:pPr>
      <w:r w:rsidRPr="00216603">
        <w:rPr>
          <w:rFonts w:cs="Arial"/>
          <w:i/>
          <w:u w:val="single"/>
        </w:rPr>
        <w:t>Očekávaný výsledek</w:t>
      </w:r>
    </w:p>
    <w:p w14:paraId="5EB45EF1" w14:textId="696D5233" w:rsidR="007C3FB2" w:rsidRDefault="007C3FB2" w:rsidP="00EE4BBB">
      <w:pPr>
        <w:pStyle w:val="Bullet1"/>
      </w:pPr>
      <w:r>
        <w:t>Zvýšení kvality dat v RPP.</w:t>
      </w:r>
    </w:p>
    <w:p w14:paraId="02A9ADFC" w14:textId="27EAA0F3" w:rsidR="007C3FB2" w:rsidRDefault="007C3FB2" w:rsidP="00EE4BBB">
      <w:pPr>
        <w:pStyle w:val="Bullet1"/>
      </w:pPr>
      <w:r>
        <w:t>Snížení nákladů spojených s opravami registrací agend.</w:t>
      </w:r>
    </w:p>
    <w:p w14:paraId="21F750FC" w14:textId="1CA90E96" w:rsidR="007C3FB2" w:rsidRPr="00435D99" w:rsidRDefault="007C3FB2" w:rsidP="007C3FB2">
      <w:pPr>
        <w:pStyle w:val="Bullet2"/>
      </w:pPr>
      <w:r w:rsidRPr="00435D99">
        <w:t>Náklady Správce RPP.</w:t>
      </w:r>
    </w:p>
    <w:p w14:paraId="6F2D561A" w14:textId="49033F88" w:rsidR="007C3FB2" w:rsidRPr="00435D99" w:rsidRDefault="007C3FB2" w:rsidP="007C3FB2">
      <w:pPr>
        <w:pStyle w:val="Bullet2"/>
      </w:pPr>
      <w:r w:rsidRPr="00435D99">
        <w:t>Náklady Ohlašovatelů agend.</w:t>
      </w:r>
    </w:p>
    <w:p w14:paraId="5E54F4F3" w14:textId="39C8020B" w:rsidR="007C3FB2" w:rsidRDefault="007C3FB2" w:rsidP="007C3FB2">
      <w:pPr>
        <w:pStyle w:val="Bullet2"/>
      </w:pPr>
      <w:r w:rsidRPr="00435D99">
        <w:t>Náklady správců AIS.</w:t>
      </w:r>
    </w:p>
    <w:p w14:paraId="21343515" w14:textId="72AB8987" w:rsidR="007C3FB2" w:rsidRDefault="007C3FB2" w:rsidP="007C3FB2">
      <w:pPr>
        <w:pStyle w:val="Bullet2"/>
      </w:pPr>
      <w:r w:rsidRPr="007C3FB2">
        <w:rPr>
          <w:b/>
        </w:rPr>
        <w:t>Náklady OVM při oznamování působností</w:t>
      </w:r>
      <w:r>
        <w:t>.</w:t>
      </w:r>
    </w:p>
    <w:p w14:paraId="37A63225" w14:textId="50B03EC8" w:rsidR="00216603" w:rsidRDefault="00216603" w:rsidP="00EE4BBB">
      <w:pPr>
        <w:pStyle w:val="Nadpisparagrafu1"/>
      </w:pPr>
      <w:r w:rsidRPr="00216603">
        <w:t>Budoucí st</w:t>
      </w:r>
      <w:r w:rsidR="00B65685">
        <w:t>av</w:t>
      </w:r>
    </w:p>
    <w:p w14:paraId="2B894449" w14:textId="2A7836DB" w:rsidR="007C3FB2" w:rsidRDefault="0083428E" w:rsidP="007C3FB2">
      <w:pPr>
        <w:pStyle w:val="Bullet1"/>
      </w:pPr>
      <w:r>
        <w:t>Před o</w:t>
      </w:r>
      <w:r w:rsidR="007C3FB2">
        <w:t>hlášení</w:t>
      </w:r>
      <w:r>
        <w:t>m</w:t>
      </w:r>
      <w:r w:rsidR="007C3FB2">
        <w:t xml:space="preserve"> agendy bude předcházet procesní dekompozice agendy.</w:t>
      </w:r>
    </w:p>
    <w:p w14:paraId="4C0D7EE2" w14:textId="653FA91C" w:rsidR="007C3FB2" w:rsidRDefault="00FE40C5" w:rsidP="007C3FB2">
      <w:pPr>
        <w:pStyle w:val="Bullet1"/>
      </w:pPr>
      <w:r>
        <w:t xml:space="preserve">Ohlašovatel </w:t>
      </w:r>
      <w:r w:rsidR="007C3FB2">
        <w:t xml:space="preserve">bude </w:t>
      </w:r>
      <w:r>
        <w:t>mít možnost</w:t>
      </w:r>
      <w:r w:rsidR="007C3FB2">
        <w:t xml:space="preserve"> snadno použít</w:t>
      </w:r>
      <w:r>
        <w:t xml:space="preserve"> výstupy procesní dekompozice</w:t>
      </w:r>
      <w:r w:rsidR="007C3FB2">
        <w:t xml:space="preserve"> pro ohlášení agendy.</w:t>
      </w:r>
    </w:p>
    <w:p w14:paraId="7C5666C6" w14:textId="56477E0C" w:rsidR="00FE40C5" w:rsidRDefault="00FE40C5" w:rsidP="007C3FB2">
      <w:pPr>
        <w:pStyle w:val="Bullet1"/>
      </w:pPr>
      <w:r>
        <w:t>Správce RPP bude mít možnost automatizovaně porovnat procesní dekompozici a ohlášení agendy.</w:t>
      </w:r>
    </w:p>
    <w:p w14:paraId="3CC98030" w14:textId="6D155F63" w:rsidR="007C3FB2" w:rsidRPr="00216603" w:rsidRDefault="007C3FB2" w:rsidP="007C3FB2">
      <w:pPr>
        <w:pStyle w:val="Bullet1"/>
      </w:pPr>
      <w:r>
        <w:t>Výsledná ohlášení budou z pohledu obsažených dat lépe porovnatelná a významně se sníží chybovost při registraci agend.</w:t>
      </w:r>
    </w:p>
    <w:p w14:paraId="5B880D38" w14:textId="77777777" w:rsidR="00216603" w:rsidRPr="00216603" w:rsidRDefault="00216603" w:rsidP="00EE4BBB">
      <w:pPr>
        <w:pStyle w:val="Nadpisparagrafu1"/>
      </w:pPr>
      <w:r w:rsidRPr="00216603">
        <w:t xml:space="preserve">Rizika realizace opatření </w:t>
      </w:r>
    </w:p>
    <w:p w14:paraId="3869D55C" w14:textId="77777777" w:rsidR="00FE40C5" w:rsidRDefault="00FE40C5" w:rsidP="00FE40C5">
      <w:pPr>
        <w:pStyle w:val="Bullet1"/>
      </w:pPr>
      <w:r>
        <w:t>Legislativní rámec opatření je pro jeho úspěšnou realizaci klíčový, je nutné zvážit „možnost“ anebo „povinnost“ použití procesního popisu k ohlášení agendy.</w:t>
      </w:r>
    </w:p>
    <w:p w14:paraId="3F525B65" w14:textId="3BBFB5ED" w:rsidR="00FE40C5" w:rsidRDefault="00FE40C5" w:rsidP="00FE40C5">
      <w:pPr>
        <w:pStyle w:val="Bullet1"/>
      </w:pPr>
      <w:r>
        <w:t>Rovně je nutné zvážit přechodná ustanovení pro agendy, které jsou již registrované v RPP.</w:t>
      </w:r>
    </w:p>
    <w:p w14:paraId="1CC3883B" w14:textId="4F2AFDAB" w:rsidR="00216603" w:rsidRDefault="00216603" w:rsidP="00216603">
      <w:r>
        <w:br w:type="page"/>
      </w:r>
    </w:p>
    <w:p w14:paraId="144DF6A9" w14:textId="77777777" w:rsidR="00216603" w:rsidRPr="00216603" w:rsidRDefault="00216603" w:rsidP="00EE4BBB">
      <w:pPr>
        <w:pStyle w:val="Nadpis3"/>
      </w:pPr>
      <w:r w:rsidRPr="00216603">
        <w:lastRenderedPageBreak/>
        <w:t>Přínosy opatření</w:t>
      </w:r>
    </w:p>
    <w:tbl>
      <w:tblPr>
        <w:tblStyle w:val="Mkatabulky"/>
        <w:tblpPr w:leftFromText="141" w:rightFromText="141" w:vertAnchor="text" w:horzAnchor="margin" w:tblpX="108" w:tblpY="187"/>
        <w:tblW w:w="955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52"/>
        <w:gridCol w:w="7206"/>
      </w:tblGrid>
      <w:tr w:rsidR="00216603" w:rsidRPr="00216603" w14:paraId="4F400408" w14:textId="77777777" w:rsidTr="009C2440">
        <w:trPr>
          <w:trHeight w:val="2211"/>
        </w:trPr>
        <w:tc>
          <w:tcPr>
            <w:tcW w:w="2169" w:type="dxa"/>
            <w:tcBorders>
              <w:bottom w:val="dotted" w:sz="4" w:space="0" w:color="auto"/>
            </w:tcBorders>
          </w:tcPr>
          <w:p w14:paraId="0DFC5FDA" w14:textId="77777777" w:rsidR="00216603" w:rsidRPr="00216603" w:rsidRDefault="00216603" w:rsidP="00EE4BBB">
            <w:pPr>
              <w:overflowPunct/>
              <w:autoSpaceDE/>
              <w:autoSpaceDN/>
              <w:adjustRightInd/>
              <w:textAlignment w:val="auto"/>
              <w:rPr>
                <w:rFonts w:cs="Arial"/>
              </w:rPr>
            </w:pPr>
            <w:r w:rsidRPr="00EE4BBB">
              <w:rPr>
                <w:rFonts w:cs="Arial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 wp14:anchorId="6C53B8C4" wp14:editId="62E421D3">
                      <wp:simplePos x="0" y="0"/>
                      <wp:positionH relativeFrom="column">
                        <wp:posOffset>453390</wp:posOffset>
                      </wp:positionH>
                      <wp:positionV relativeFrom="paragraph">
                        <wp:posOffset>37465</wp:posOffset>
                      </wp:positionV>
                      <wp:extent cx="399011" cy="157942"/>
                      <wp:effectExtent l="0" t="0" r="20320" b="13970"/>
                      <wp:wrapNone/>
                      <wp:docPr id="26" name="Freeform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gray">
                              <a:xfrm>
                                <a:off x="0" y="0"/>
                                <a:ext cx="399011" cy="157942"/>
                              </a:xfrm>
                              <a:custGeom>
                                <a:avLst/>
                                <a:gdLst>
                                  <a:gd name="T0" fmla="*/ 2147483647 w 3884"/>
                                  <a:gd name="T1" fmla="*/ 2147483647 h 1600"/>
                                  <a:gd name="T2" fmla="*/ 2147483647 w 3884"/>
                                  <a:gd name="T3" fmla="*/ 2147483647 h 1600"/>
                                  <a:gd name="T4" fmla="*/ 2147483647 w 3884"/>
                                  <a:gd name="T5" fmla="*/ 2147483647 h 1600"/>
                                  <a:gd name="T6" fmla="*/ 2147483647 w 3884"/>
                                  <a:gd name="T7" fmla="*/ 2147483647 h 1600"/>
                                  <a:gd name="T8" fmla="*/ 2147483647 w 3884"/>
                                  <a:gd name="T9" fmla="*/ 2147483647 h 1600"/>
                                  <a:gd name="T10" fmla="*/ 2147483647 w 3884"/>
                                  <a:gd name="T11" fmla="*/ 2147483647 h 1600"/>
                                  <a:gd name="T12" fmla="*/ 0 w 3884"/>
                                  <a:gd name="T13" fmla="*/ 2147483647 h 1600"/>
                                  <a:gd name="T14" fmla="*/ 2147483647 w 3884"/>
                                  <a:gd name="T15" fmla="*/ 2147483647 h 1600"/>
                                  <a:gd name="T16" fmla="*/ 2147483647 w 3884"/>
                                  <a:gd name="T17" fmla="*/ 2147483647 h 1600"/>
                                  <a:gd name="T18" fmla="*/ 2147483647 w 3884"/>
                                  <a:gd name="T19" fmla="*/ 2147483647 h 1600"/>
                                  <a:gd name="T20" fmla="*/ 2147483647 w 3884"/>
                                  <a:gd name="T21" fmla="*/ 2147483647 h 1600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60000 65536"/>
                                  <a:gd name="T28" fmla="*/ 0 60000 65536"/>
                                  <a:gd name="T29" fmla="*/ 0 60000 65536"/>
                                  <a:gd name="T30" fmla="*/ 0 60000 65536"/>
                                  <a:gd name="T31" fmla="*/ 0 60000 65536"/>
                                  <a:gd name="T32" fmla="*/ 0 60000 65536"/>
                                  <a:gd name="T33" fmla="*/ 0 w 3884"/>
                                  <a:gd name="T34" fmla="*/ 0 h 1600"/>
                                  <a:gd name="T35" fmla="*/ 3884 w 3884"/>
                                  <a:gd name="T36" fmla="*/ 1600 h 1600"/>
                                </a:gdLst>
                                <a:ahLst/>
                                <a:cxnLst>
                                  <a:cxn ang="T22">
                                    <a:pos x="T0" y="T1"/>
                                  </a:cxn>
                                  <a:cxn ang="T23">
                                    <a:pos x="T2" y="T3"/>
                                  </a:cxn>
                                  <a:cxn ang="T24">
                                    <a:pos x="T4" y="T5"/>
                                  </a:cxn>
                                  <a:cxn ang="T25">
                                    <a:pos x="T6" y="T7"/>
                                  </a:cxn>
                                  <a:cxn ang="T26">
                                    <a:pos x="T8" y="T9"/>
                                  </a:cxn>
                                  <a:cxn ang="T27">
                                    <a:pos x="T10" y="T11"/>
                                  </a:cxn>
                                  <a:cxn ang="T28">
                                    <a:pos x="T12" y="T13"/>
                                  </a:cxn>
                                  <a:cxn ang="T29">
                                    <a:pos x="T14" y="T15"/>
                                  </a:cxn>
                                  <a:cxn ang="T30">
                                    <a:pos x="T16" y="T17"/>
                                  </a:cxn>
                                  <a:cxn ang="T31">
                                    <a:pos x="T18" y="T19"/>
                                  </a:cxn>
                                  <a:cxn ang="T32">
                                    <a:pos x="T20" y="T21"/>
                                  </a:cxn>
                                </a:cxnLst>
                                <a:rect l="T33" t="T34" r="T35" b="T36"/>
                                <a:pathLst>
                                  <a:path w="3884" h="1600">
                                    <a:moveTo>
                                      <a:pt x="297" y="1346"/>
                                    </a:moveTo>
                                    <a:cubicBezTo>
                                      <a:pt x="918" y="1523"/>
                                      <a:pt x="1726" y="1533"/>
                                      <a:pt x="2310" y="1448"/>
                                    </a:cubicBezTo>
                                    <a:cubicBezTo>
                                      <a:pt x="3125" y="1334"/>
                                      <a:pt x="3798" y="1192"/>
                                      <a:pt x="3810" y="884"/>
                                    </a:cubicBezTo>
                                    <a:cubicBezTo>
                                      <a:pt x="3822" y="576"/>
                                      <a:pt x="3114" y="204"/>
                                      <a:pt x="1945" y="137"/>
                                    </a:cubicBezTo>
                                    <a:cubicBezTo>
                                      <a:pt x="645" y="63"/>
                                      <a:pt x="74" y="564"/>
                                      <a:pt x="74" y="724"/>
                                    </a:cubicBezTo>
                                    <a:cubicBezTo>
                                      <a:pt x="74" y="884"/>
                                      <a:pt x="394" y="1032"/>
                                      <a:pt x="781" y="1072"/>
                                    </a:cubicBezTo>
                                    <a:cubicBezTo>
                                      <a:pt x="280" y="1135"/>
                                      <a:pt x="0" y="912"/>
                                      <a:pt x="0" y="724"/>
                                    </a:cubicBezTo>
                                    <a:cubicBezTo>
                                      <a:pt x="0" y="536"/>
                                      <a:pt x="473" y="0"/>
                                      <a:pt x="1951" y="68"/>
                                    </a:cubicBezTo>
                                    <a:cubicBezTo>
                                      <a:pt x="2863" y="110"/>
                                      <a:pt x="3884" y="433"/>
                                      <a:pt x="3878" y="884"/>
                                    </a:cubicBezTo>
                                    <a:cubicBezTo>
                                      <a:pt x="3872" y="1335"/>
                                      <a:pt x="2873" y="1446"/>
                                      <a:pt x="2276" y="1523"/>
                                    </a:cubicBezTo>
                                    <a:cubicBezTo>
                                      <a:pt x="1679" y="1600"/>
                                      <a:pt x="553" y="1580"/>
                                      <a:pt x="297" y="1346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CC0000"/>
                              </a:solidFill>
                              <a:ln w="9525">
                                <a:solidFill>
                                  <a:srgbClr val="CC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tIns="91440" bIns="9144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518491CC" id="Freeform 26" o:spid="_x0000_s1026" style="position:absolute;margin-left:35.7pt;margin-top:2.95pt;width:31.4pt;height:12.4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884,1600" o:bwmode="graySca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" path="m297,1346v621,177,1429,187,2013,102c3125,1334,3798,1192,3810,884,3822,576,3114,204,1945,137,645,63,74,564,74,724v,160,320,308,707,348c280,1135,,912,,724,,536,473,,1951,68v912,42,1933,365,1927,816c3872,1335,2873,1446,2276,1523,1679,1600,553,1580,297,1346xe" fillcolor="#c00" strokecolor="#c00">
                      <v:path arrowok="t" o:connecttype="custom" o:connectlocs="2147483646,2147483646;2147483646,2147483646;2147483646,2147483646;2147483646,2147483646;2147483646,2147483646;2147483646,2147483646;0,2147483646;2147483646,2147483646;2147483646,2147483646;2147483646,2147483646;2147483646,2147483646" o:connectangles="0,0,0,0,0,0,0,0,0,0,0" textboxrect="0,0,3884,1600"/>
                    </v:shape>
                  </w:pict>
                </mc:Fallback>
              </mc:AlternateContent>
            </w:r>
            <w:r w:rsidRPr="00EE4BBB">
              <w:rPr>
                <w:rFonts w:cs="Arial"/>
                <w:b/>
                <w:noProof/>
              </w:rPr>
              <w:drawing>
                <wp:inline distT="0" distB="0" distL="0" distR="0" wp14:anchorId="64F287C6" wp14:editId="474F94E4">
                  <wp:extent cx="1356600" cy="1260000"/>
                  <wp:effectExtent l="0" t="0" r="0" b="0"/>
                  <wp:docPr id="23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56600" cy="126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89" w:type="dxa"/>
            <w:tcBorders>
              <w:bottom w:val="dotted" w:sz="4" w:space="0" w:color="auto"/>
            </w:tcBorders>
          </w:tcPr>
          <w:p w14:paraId="686BAC49" w14:textId="22D47EE8" w:rsidR="00216603" w:rsidRPr="00216603" w:rsidRDefault="00216603" w:rsidP="00EE4BBB">
            <w:pPr>
              <w:overflowPunct/>
              <w:autoSpaceDE/>
              <w:autoSpaceDN/>
              <w:adjustRightInd/>
              <w:spacing w:before="120"/>
              <w:jc w:val="both"/>
              <w:textAlignment w:val="auto"/>
              <w:rPr>
                <w:rFonts w:cs="Arial"/>
                <w:b/>
              </w:rPr>
            </w:pPr>
            <w:r w:rsidRPr="00216603">
              <w:rPr>
                <w:rFonts w:cs="Arial"/>
                <w:b/>
              </w:rPr>
              <w:t>Občan</w:t>
            </w:r>
          </w:p>
          <w:p w14:paraId="2E2941E4" w14:textId="5C7336B2" w:rsidR="00216603" w:rsidRPr="00EE4BBB" w:rsidRDefault="0083520F" w:rsidP="00EE4BBB">
            <w:pPr>
              <w:overflowPunct/>
              <w:autoSpaceDE/>
              <w:autoSpaceDN/>
              <w:adjustRightInd/>
              <w:spacing w:before="120"/>
              <w:jc w:val="both"/>
              <w:textAlignment w:val="auto"/>
              <w:rPr>
                <w:rFonts w:cs="Arial"/>
              </w:rPr>
            </w:pPr>
            <w:r w:rsidRPr="00EE4BBB">
              <w:rPr>
                <w:rFonts w:cs="Arial"/>
              </w:rPr>
              <w:t>Nemá přímý vliv na občana.</w:t>
            </w:r>
          </w:p>
          <w:p w14:paraId="05BD6E60" w14:textId="77777777" w:rsidR="00216603" w:rsidRPr="00216603" w:rsidRDefault="00216603" w:rsidP="00EE4BBB">
            <w:pPr>
              <w:pStyle w:val="Accenture"/>
              <w:rPr>
                <w:lang w:val="cs-CZ"/>
              </w:rPr>
            </w:pPr>
          </w:p>
        </w:tc>
      </w:tr>
      <w:tr w:rsidR="00216603" w:rsidRPr="00216603" w14:paraId="1F8E852D" w14:textId="77777777" w:rsidTr="009C2440">
        <w:trPr>
          <w:trHeight w:val="2211"/>
        </w:trPr>
        <w:tc>
          <w:tcPr>
            <w:tcW w:w="2169" w:type="dxa"/>
            <w:tcBorders>
              <w:top w:val="dotted" w:sz="4" w:space="0" w:color="auto"/>
              <w:bottom w:val="dotted" w:sz="4" w:space="0" w:color="auto"/>
            </w:tcBorders>
          </w:tcPr>
          <w:p w14:paraId="65E798B8" w14:textId="77777777" w:rsidR="00216603" w:rsidRPr="00216603" w:rsidRDefault="00216603" w:rsidP="00EE4BBB">
            <w:pPr>
              <w:overflowPunct/>
              <w:autoSpaceDE/>
              <w:autoSpaceDN/>
              <w:adjustRightInd/>
              <w:textAlignment w:val="auto"/>
              <w:rPr>
                <w:rFonts w:cs="Arial"/>
              </w:rPr>
            </w:pPr>
            <w:r w:rsidRPr="00EE4BBB">
              <w:rPr>
                <w:rFonts w:cs="Arial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 wp14:anchorId="530FC020" wp14:editId="1E4A688A">
                      <wp:simplePos x="0" y="0"/>
                      <wp:positionH relativeFrom="column">
                        <wp:posOffset>926465</wp:posOffset>
                      </wp:positionH>
                      <wp:positionV relativeFrom="paragraph">
                        <wp:posOffset>297815</wp:posOffset>
                      </wp:positionV>
                      <wp:extent cx="398780" cy="157480"/>
                      <wp:effectExtent l="101600" t="0" r="83820" b="0"/>
                      <wp:wrapNone/>
                      <wp:docPr id="27" name="Freeform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gray">
                              <a:xfrm rot="2869603">
                                <a:off x="0" y="0"/>
                                <a:ext cx="398780" cy="157480"/>
                              </a:xfrm>
                              <a:custGeom>
                                <a:avLst/>
                                <a:gdLst>
                                  <a:gd name="T0" fmla="*/ 2147483647 w 3884"/>
                                  <a:gd name="T1" fmla="*/ 2147483647 h 1600"/>
                                  <a:gd name="T2" fmla="*/ 2147483647 w 3884"/>
                                  <a:gd name="T3" fmla="*/ 2147483647 h 1600"/>
                                  <a:gd name="T4" fmla="*/ 2147483647 w 3884"/>
                                  <a:gd name="T5" fmla="*/ 2147483647 h 1600"/>
                                  <a:gd name="T6" fmla="*/ 2147483647 w 3884"/>
                                  <a:gd name="T7" fmla="*/ 2147483647 h 1600"/>
                                  <a:gd name="T8" fmla="*/ 2147483647 w 3884"/>
                                  <a:gd name="T9" fmla="*/ 2147483647 h 1600"/>
                                  <a:gd name="T10" fmla="*/ 2147483647 w 3884"/>
                                  <a:gd name="T11" fmla="*/ 2147483647 h 1600"/>
                                  <a:gd name="T12" fmla="*/ 0 w 3884"/>
                                  <a:gd name="T13" fmla="*/ 2147483647 h 1600"/>
                                  <a:gd name="T14" fmla="*/ 2147483647 w 3884"/>
                                  <a:gd name="T15" fmla="*/ 2147483647 h 1600"/>
                                  <a:gd name="T16" fmla="*/ 2147483647 w 3884"/>
                                  <a:gd name="T17" fmla="*/ 2147483647 h 1600"/>
                                  <a:gd name="T18" fmla="*/ 2147483647 w 3884"/>
                                  <a:gd name="T19" fmla="*/ 2147483647 h 1600"/>
                                  <a:gd name="T20" fmla="*/ 2147483647 w 3884"/>
                                  <a:gd name="T21" fmla="*/ 2147483647 h 1600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60000 65536"/>
                                  <a:gd name="T28" fmla="*/ 0 60000 65536"/>
                                  <a:gd name="T29" fmla="*/ 0 60000 65536"/>
                                  <a:gd name="T30" fmla="*/ 0 60000 65536"/>
                                  <a:gd name="T31" fmla="*/ 0 60000 65536"/>
                                  <a:gd name="T32" fmla="*/ 0 60000 65536"/>
                                  <a:gd name="T33" fmla="*/ 0 w 3884"/>
                                  <a:gd name="T34" fmla="*/ 0 h 1600"/>
                                  <a:gd name="T35" fmla="*/ 3884 w 3884"/>
                                  <a:gd name="T36" fmla="*/ 1600 h 1600"/>
                                </a:gdLst>
                                <a:ahLst/>
                                <a:cxnLst>
                                  <a:cxn ang="T22">
                                    <a:pos x="T0" y="T1"/>
                                  </a:cxn>
                                  <a:cxn ang="T23">
                                    <a:pos x="T2" y="T3"/>
                                  </a:cxn>
                                  <a:cxn ang="T24">
                                    <a:pos x="T4" y="T5"/>
                                  </a:cxn>
                                  <a:cxn ang="T25">
                                    <a:pos x="T6" y="T7"/>
                                  </a:cxn>
                                  <a:cxn ang="T26">
                                    <a:pos x="T8" y="T9"/>
                                  </a:cxn>
                                  <a:cxn ang="T27">
                                    <a:pos x="T10" y="T11"/>
                                  </a:cxn>
                                  <a:cxn ang="T28">
                                    <a:pos x="T12" y="T13"/>
                                  </a:cxn>
                                  <a:cxn ang="T29">
                                    <a:pos x="T14" y="T15"/>
                                  </a:cxn>
                                  <a:cxn ang="T30">
                                    <a:pos x="T16" y="T17"/>
                                  </a:cxn>
                                  <a:cxn ang="T31">
                                    <a:pos x="T18" y="T19"/>
                                  </a:cxn>
                                  <a:cxn ang="T32">
                                    <a:pos x="T20" y="T21"/>
                                  </a:cxn>
                                </a:cxnLst>
                                <a:rect l="T33" t="T34" r="T35" b="T36"/>
                                <a:pathLst>
                                  <a:path w="3884" h="1600">
                                    <a:moveTo>
                                      <a:pt x="297" y="1346"/>
                                    </a:moveTo>
                                    <a:cubicBezTo>
                                      <a:pt x="918" y="1523"/>
                                      <a:pt x="1726" y="1533"/>
                                      <a:pt x="2310" y="1448"/>
                                    </a:cubicBezTo>
                                    <a:cubicBezTo>
                                      <a:pt x="3125" y="1334"/>
                                      <a:pt x="3798" y="1192"/>
                                      <a:pt x="3810" y="884"/>
                                    </a:cubicBezTo>
                                    <a:cubicBezTo>
                                      <a:pt x="3822" y="576"/>
                                      <a:pt x="3114" y="204"/>
                                      <a:pt x="1945" y="137"/>
                                    </a:cubicBezTo>
                                    <a:cubicBezTo>
                                      <a:pt x="645" y="63"/>
                                      <a:pt x="74" y="564"/>
                                      <a:pt x="74" y="724"/>
                                    </a:cubicBezTo>
                                    <a:cubicBezTo>
                                      <a:pt x="74" y="884"/>
                                      <a:pt x="394" y="1032"/>
                                      <a:pt x="781" y="1072"/>
                                    </a:cubicBezTo>
                                    <a:cubicBezTo>
                                      <a:pt x="280" y="1135"/>
                                      <a:pt x="0" y="912"/>
                                      <a:pt x="0" y="724"/>
                                    </a:cubicBezTo>
                                    <a:cubicBezTo>
                                      <a:pt x="0" y="536"/>
                                      <a:pt x="473" y="0"/>
                                      <a:pt x="1951" y="68"/>
                                    </a:cubicBezTo>
                                    <a:cubicBezTo>
                                      <a:pt x="2863" y="110"/>
                                      <a:pt x="3884" y="433"/>
                                      <a:pt x="3878" y="884"/>
                                    </a:cubicBezTo>
                                    <a:cubicBezTo>
                                      <a:pt x="3872" y="1335"/>
                                      <a:pt x="2873" y="1446"/>
                                      <a:pt x="2276" y="1523"/>
                                    </a:cubicBezTo>
                                    <a:cubicBezTo>
                                      <a:pt x="1679" y="1600"/>
                                      <a:pt x="553" y="1580"/>
                                      <a:pt x="297" y="1346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CC0000"/>
                              </a:solidFill>
                              <a:ln w="9525">
                                <a:solidFill>
                                  <a:srgbClr val="CC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tIns="91440" bIns="9144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1B835357" id="Freeform 27" o:spid="_x0000_s1026" style="position:absolute;margin-left:72.95pt;margin-top:23.45pt;width:31.4pt;height:12.4pt;rotation:3134372fd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884,1600" o:bwmode="graySca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" path="m297,1346v621,177,1429,187,2013,102c3125,1334,3798,1192,3810,884,3822,576,3114,204,1945,137,645,63,74,564,74,724v,160,320,308,707,348c280,1135,,912,,724,,536,473,,1951,68v912,42,1933,365,1927,816c3872,1335,2873,1446,2276,1523,1679,1600,553,1580,297,1346xe" fillcolor="#c00" strokecolor="#c00">
                      <v:path arrowok="t" o:connecttype="custom" o:connectlocs="2147483646,2147483646;2147483646,2147483646;2147483646,2147483646;2147483646,2147483646;2147483646,2147483646;2147483646,2147483646;0,2147483646;2147483646,2147483646;2147483646,2147483646;2147483646,2147483646;2147483646,2147483646" o:connectangles="0,0,0,0,0,0,0,0,0,0,0" textboxrect="0,0,3884,1600"/>
                    </v:shape>
                  </w:pict>
                </mc:Fallback>
              </mc:AlternateContent>
            </w:r>
            <w:r w:rsidRPr="00EE4BBB">
              <w:rPr>
                <w:rFonts w:cs="Arial"/>
                <w:b/>
                <w:noProof/>
              </w:rPr>
              <w:drawing>
                <wp:inline distT="0" distB="0" distL="0" distR="0" wp14:anchorId="2799329A" wp14:editId="3B3707D3">
                  <wp:extent cx="1356600" cy="1260000"/>
                  <wp:effectExtent l="0" t="0" r="0" b="0"/>
                  <wp:docPr id="23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56600" cy="126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89" w:type="dxa"/>
            <w:tcBorders>
              <w:top w:val="dotted" w:sz="4" w:space="0" w:color="auto"/>
              <w:bottom w:val="dotted" w:sz="4" w:space="0" w:color="auto"/>
            </w:tcBorders>
          </w:tcPr>
          <w:p w14:paraId="00DAC7AE" w14:textId="77777777" w:rsidR="00216603" w:rsidRPr="00216603" w:rsidRDefault="00216603" w:rsidP="00EE4BBB">
            <w:pPr>
              <w:overflowPunct/>
              <w:autoSpaceDE/>
              <w:autoSpaceDN/>
              <w:adjustRightInd/>
              <w:spacing w:before="120"/>
              <w:jc w:val="both"/>
              <w:textAlignment w:val="auto"/>
              <w:rPr>
                <w:rFonts w:cs="Arial"/>
                <w:b/>
              </w:rPr>
            </w:pPr>
            <w:r w:rsidRPr="00216603">
              <w:rPr>
                <w:rFonts w:cs="Arial"/>
                <w:b/>
              </w:rPr>
              <w:t>Finance</w:t>
            </w:r>
          </w:p>
          <w:p w14:paraId="642B02D9" w14:textId="12731EC8" w:rsidR="00216603" w:rsidRPr="00216603" w:rsidRDefault="0083520F" w:rsidP="00EE4BBB">
            <w:pPr>
              <w:overflowPunct/>
              <w:autoSpaceDE/>
              <w:autoSpaceDN/>
              <w:adjustRightInd/>
              <w:spacing w:before="120"/>
              <w:jc w:val="both"/>
              <w:textAlignment w:val="auto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 xml:space="preserve">Úspory nákladů plynoucí zejména z úspor pracnosti na opakované oznamování působností v souvislosti s opravami agend. </w:t>
            </w:r>
          </w:p>
          <w:p w14:paraId="61193837" w14:textId="77777777" w:rsidR="00216603" w:rsidRPr="00216603" w:rsidRDefault="00216603" w:rsidP="00EE4BBB">
            <w:pPr>
              <w:overflowPunct/>
              <w:autoSpaceDE/>
              <w:autoSpaceDN/>
              <w:adjustRightInd/>
              <w:spacing w:before="120"/>
              <w:jc w:val="both"/>
              <w:textAlignment w:val="auto"/>
              <w:rPr>
                <w:rFonts w:cs="Arial"/>
                <w:color w:val="000000"/>
                <w:lang w:eastAsia="zh-CN"/>
              </w:rPr>
            </w:pPr>
          </w:p>
        </w:tc>
      </w:tr>
      <w:tr w:rsidR="00216603" w:rsidRPr="00216603" w14:paraId="26EADB4F" w14:textId="77777777" w:rsidTr="009C2440">
        <w:trPr>
          <w:trHeight w:val="2211"/>
        </w:trPr>
        <w:tc>
          <w:tcPr>
            <w:tcW w:w="2169" w:type="dxa"/>
            <w:tcBorders>
              <w:top w:val="dotted" w:sz="4" w:space="0" w:color="auto"/>
              <w:bottom w:val="dotted" w:sz="4" w:space="0" w:color="auto"/>
            </w:tcBorders>
          </w:tcPr>
          <w:p w14:paraId="3997D81B" w14:textId="77777777" w:rsidR="00216603" w:rsidRPr="00216603" w:rsidRDefault="00216603" w:rsidP="00EE4BBB">
            <w:pPr>
              <w:rPr>
                <w:rFonts w:cs="Arial"/>
                <w:b/>
                <w:noProof/>
              </w:rPr>
            </w:pPr>
            <w:r w:rsidRPr="00EE4BBB">
              <w:rPr>
                <w:rFonts w:cs="Arial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4934073D" wp14:editId="6C0683FA">
                      <wp:simplePos x="0" y="0"/>
                      <wp:positionH relativeFrom="column">
                        <wp:posOffset>935355</wp:posOffset>
                      </wp:positionH>
                      <wp:positionV relativeFrom="paragraph">
                        <wp:posOffset>847725</wp:posOffset>
                      </wp:positionV>
                      <wp:extent cx="398780" cy="157480"/>
                      <wp:effectExtent l="82550" t="0" r="64770" b="0"/>
                      <wp:wrapNone/>
                      <wp:docPr id="28" name="Freeform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gray">
                              <a:xfrm rot="7547887">
                                <a:off x="0" y="0"/>
                                <a:ext cx="398780" cy="157480"/>
                              </a:xfrm>
                              <a:custGeom>
                                <a:avLst/>
                                <a:gdLst>
                                  <a:gd name="T0" fmla="*/ 2147483647 w 3884"/>
                                  <a:gd name="T1" fmla="*/ 2147483647 h 1600"/>
                                  <a:gd name="T2" fmla="*/ 2147483647 w 3884"/>
                                  <a:gd name="T3" fmla="*/ 2147483647 h 1600"/>
                                  <a:gd name="T4" fmla="*/ 2147483647 w 3884"/>
                                  <a:gd name="T5" fmla="*/ 2147483647 h 1600"/>
                                  <a:gd name="T6" fmla="*/ 2147483647 w 3884"/>
                                  <a:gd name="T7" fmla="*/ 2147483647 h 1600"/>
                                  <a:gd name="T8" fmla="*/ 2147483647 w 3884"/>
                                  <a:gd name="T9" fmla="*/ 2147483647 h 1600"/>
                                  <a:gd name="T10" fmla="*/ 2147483647 w 3884"/>
                                  <a:gd name="T11" fmla="*/ 2147483647 h 1600"/>
                                  <a:gd name="T12" fmla="*/ 0 w 3884"/>
                                  <a:gd name="T13" fmla="*/ 2147483647 h 1600"/>
                                  <a:gd name="T14" fmla="*/ 2147483647 w 3884"/>
                                  <a:gd name="T15" fmla="*/ 2147483647 h 1600"/>
                                  <a:gd name="T16" fmla="*/ 2147483647 w 3884"/>
                                  <a:gd name="T17" fmla="*/ 2147483647 h 1600"/>
                                  <a:gd name="T18" fmla="*/ 2147483647 w 3884"/>
                                  <a:gd name="T19" fmla="*/ 2147483647 h 1600"/>
                                  <a:gd name="T20" fmla="*/ 2147483647 w 3884"/>
                                  <a:gd name="T21" fmla="*/ 2147483647 h 1600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60000 65536"/>
                                  <a:gd name="T28" fmla="*/ 0 60000 65536"/>
                                  <a:gd name="T29" fmla="*/ 0 60000 65536"/>
                                  <a:gd name="T30" fmla="*/ 0 60000 65536"/>
                                  <a:gd name="T31" fmla="*/ 0 60000 65536"/>
                                  <a:gd name="T32" fmla="*/ 0 60000 65536"/>
                                  <a:gd name="T33" fmla="*/ 0 w 3884"/>
                                  <a:gd name="T34" fmla="*/ 0 h 1600"/>
                                  <a:gd name="T35" fmla="*/ 3884 w 3884"/>
                                  <a:gd name="T36" fmla="*/ 1600 h 1600"/>
                                </a:gdLst>
                                <a:ahLst/>
                                <a:cxnLst>
                                  <a:cxn ang="T22">
                                    <a:pos x="T0" y="T1"/>
                                  </a:cxn>
                                  <a:cxn ang="T23">
                                    <a:pos x="T2" y="T3"/>
                                  </a:cxn>
                                  <a:cxn ang="T24">
                                    <a:pos x="T4" y="T5"/>
                                  </a:cxn>
                                  <a:cxn ang="T25">
                                    <a:pos x="T6" y="T7"/>
                                  </a:cxn>
                                  <a:cxn ang="T26">
                                    <a:pos x="T8" y="T9"/>
                                  </a:cxn>
                                  <a:cxn ang="T27">
                                    <a:pos x="T10" y="T11"/>
                                  </a:cxn>
                                  <a:cxn ang="T28">
                                    <a:pos x="T12" y="T13"/>
                                  </a:cxn>
                                  <a:cxn ang="T29">
                                    <a:pos x="T14" y="T15"/>
                                  </a:cxn>
                                  <a:cxn ang="T30">
                                    <a:pos x="T16" y="T17"/>
                                  </a:cxn>
                                  <a:cxn ang="T31">
                                    <a:pos x="T18" y="T19"/>
                                  </a:cxn>
                                  <a:cxn ang="T32">
                                    <a:pos x="T20" y="T21"/>
                                  </a:cxn>
                                </a:cxnLst>
                                <a:rect l="T33" t="T34" r="T35" b="T36"/>
                                <a:pathLst>
                                  <a:path w="3884" h="1600">
                                    <a:moveTo>
                                      <a:pt x="297" y="1346"/>
                                    </a:moveTo>
                                    <a:cubicBezTo>
                                      <a:pt x="918" y="1523"/>
                                      <a:pt x="1726" y="1533"/>
                                      <a:pt x="2310" y="1448"/>
                                    </a:cubicBezTo>
                                    <a:cubicBezTo>
                                      <a:pt x="3125" y="1334"/>
                                      <a:pt x="3798" y="1192"/>
                                      <a:pt x="3810" y="884"/>
                                    </a:cubicBezTo>
                                    <a:cubicBezTo>
                                      <a:pt x="3822" y="576"/>
                                      <a:pt x="3114" y="204"/>
                                      <a:pt x="1945" y="137"/>
                                    </a:cubicBezTo>
                                    <a:cubicBezTo>
                                      <a:pt x="645" y="63"/>
                                      <a:pt x="74" y="564"/>
                                      <a:pt x="74" y="724"/>
                                    </a:cubicBezTo>
                                    <a:cubicBezTo>
                                      <a:pt x="74" y="884"/>
                                      <a:pt x="394" y="1032"/>
                                      <a:pt x="781" y="1072"/>
                                    </a:cubicBezTo>
                                    <a:cubicBezTo>
                                      <a:pt x="280" y="1135"/>
                                      <a:pt x="0" y="912"/>
                                      <a:pt x="0" y="724"/>
                                    </a:cubicBezTo>
                                    <a:cubicBezTo>
                                      <a:pt x="0" y="536"/>
                                      <a:pt x="473" y="0"/>
                                      <a:pt x="1951" y="68"/>
                                    </a:cubicBezTo>
                                    <a:cubicBezTo>
                                      <a:pt x="2863" y="110"/>
                                      <a:pt x="3884" y="433"/>
                                      <a:pt x="3878" y="884"/>
                                    </a:cubicBezTo>
                                    <a:cubicBezTo>
                                      <a:pt x="3872" y="1335"/>
                                      <a:pt x="2873" y="1446"/>
                                      <a:pt x="2276" y="1523"/>
                                    </a:cubicBezTo>
                                    <a:cubicBezTo>
                                      <a:pt x="1679" y="1600"/>
                                      <a:pt x="553" y="1580"/>
                                      <a:pt x="297" y="1346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CC0000"/>
                              </a:solidFill>
                              <a:ln w="9525">
                                <a:solidFill>
                                  <a:srgbClr val="CC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tIns="91440" bIns="9144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1E106A1D" id="Freeform 28" o:spid="_x0000_s1026" style="position:absolute;margin-left:73.65pt;margin-top:66.75pt;width:31.4pt;height:12.4pt;rotation:8244305fd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884,1600" o:bwmode="graySca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" path="m297,1346v621,177,1429,187,2013,102c3125,1334,3798,1192,3810,884,3822,576,3114,204,1945,137,645,63,74,564,74,724v,160,320,308,707,348c280,1135,,912,,724,,536,473,,1951,68v912,42,1933,365,1927,816c3872,1335,2873,1446,2276,1523,1679,1600,553,1580,297,1346xe" fillcolor="#c00" strokecolor="#c00">
                      <v:path arrowok="t" o:connecttype="custom" o:connectlocs="2147483646,2147483646;2147483646,2147483646;2147483646,2147483646;2147483646,2147483646;2147483646,2147483646;2147483646,2147483646;0,2147483646;2147483646,2147483646;2147483646,2147483646;2147483646,2147483646;2147483646,2147483646" o:connectangles="0,0,0,0,0,0,0,0,0,0,0" textboxrect="0,0,3884,1600"/>
                    </v:shape>
                  </w:pict>
                </mc:Fallback>
              </mc:AlternateContent>
            </w:r>
            <w:r w:rsidRPr="00EE4BBB">
              <w:rPr>
                <w:rFonts w:cs="Arial"/>
                <w:b/>
                <w:noProof/>
              </w:rPr>
              <w:drawing>
                <wp:inline distT="0" distB="0" distL="0" distR="0" wp14:anchorId="5101FF56" wp14:editId="54AD6746">
                  <wp:extent cx="1354994" cy="1260000"/>
                  <wp:effectExtent l="0" t="0" r="0" b="0"/>
                  <wp:docPr id="23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54994" cy="126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89" w:type="dxa"/>
            <w:tcBorders>
              <w:top w:val="dotted" w:sz="4" w:space="0" w:color="auto"/>
              <w:bottom w:val="dotted" w:sz="4" w:space="0" w:color="auto"/>
            </w:tcBorders>
          </w:tcPr>
          <w:p w14:paraId="114A4599" w14:textId="77777777" w:rsidR="00216603" w:rsidRPr="00216603" w:rsidRDefault="00216603" w:rsidP="00EE4BBB">
            <w:pPr>
              <w:spacing w:before="120"/>
              <w:jc w:val="both"/>
              <w:rPr>
                <w:rFonts w:cs="Arial"/>
                <w:b/>
              </w:rPr>
            </w:pPr>
            <w:r w:rsidRPr="00216603">
              <w:rPr>
                <w:rFonts w:cs="Arial"/>
                <w:b/>
              </w:rPr>
              <w:t>Technologie</w:t>
            </w:r>
          </w:p>
          <w:p w14:paraId="695CC47D" w14:textId="41D38119" w:rsidR="00216603" w:rsidRPr="00216603" w:rsidRDefault="0083520F" w:rsidP="00EE4BBB">
            <w:pPr>
              <w:spacing w:before="120"/>
              <w:jc w:val="both"/>
              <w:rPr>
                <w:rFonts w:cs="Arial"/>
              </w:rPr>
            </w:pPr>
            <w:r>
              <w:rPr>
                <w:rFonts w:cs="Arial"/>
              </w:rPr>
              <w:t xml:space="preserve">Zvýšení kvality dat umožní lepší využití potenciálu současných technologií. </w:t>
            </w:r>
          </w:p>
        </w:tc>
      </w:tr>
      <w:tr w:rsidR="00216603" w:rsidRPr="00216603" w14:paraId="024B2195" w14:textId="77777777" w:rsidTr="009C2440">
        <w:trPr>
          <w:trHeight w:val="2211"/>
        </w:trPr>
        <w:tc>
          <w:tcPr>
            <w:tcW w:w="2169" w:type="dxa"/>
            <w:tcBorders>
              <w:top w:val="dotted" w:sz="4" w:space="0" w:color="auto"/>
              <w:bottom w:val="dotted" w:sz="4" w:space="0" w:color="auto"/>
            </w:tcBorders>
          </w:tcPr>
          <w:p w14:paraId="1AEC2EC2" w14:textId="77777777" w:rsidR="00216603" w:rsidRPr="00216603" w:rsidRDefault="00216603" w:rsidP="00EE4BBB">
            <w:pPr>
              <w:overflowPunct/>
              <w:autoSpaceDE/>
              <w:autoSpaceDN/>
              <w:adjustRightInd/>
              <w:textAlignment w:val="auto"/>
              <w:rPr>
                <w:rFonts w:cs="Arial"/>
              </w:rPr>
            </w:pPr>
            <w:r w:rsidRPr="00EE4BBB">
              <w:rPr>
                <w:rFonts w:cs="Arial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 wp14:anchorId="1B5FCAE3" wp14:editId="44F733DE">
                      <wp:simplePos x="0" y="0"/>
                      <wp:positionH relativeFrom="column">
                        <wp:posOffset>451484</wp:posOffset>
                      </wp:positionH>
                      <wp:positionV relativeFrom="paragraph">
                        <wp:posOffset>1132454</wp:posOffset>
                      </wp:positionV>
                      <wp:extent cx="398780" cy="157480"/>
                      <wp:effectExtent l="19050" t="19050" r="20320" b="13970"/>
                      <wp:wrapNone/>
                      <wp:docPr id="29" name="Freeform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gray">
                              <a:xfrm rot="150325">
                                <a:off x="0" y="0"/>
                                <a:ext cx="398780" cy="157480"/>
                              </a:xfrm>
                              <a:custGeom>
                                <a:avLst/>
                                <a:gdLst>
                                  <a:gd name="T0" fmla="*/ 2147483647 w 3884"/>
                                  <a:gd name="T1" fmla="*/ 2147483647 h 1600"/>
                                  <a:gd name="T2" fmla="*/ 2147483647 w 3884"/>
                                  <a:gd name="T3" fmla="*/ 2147483647 h 1600"/>
                                  <a:gd name="T4" fmla="*/ 2147483647 w 3884"/>
                                  <a:gd name="T5" fmla="*/ 2147483647 h 1600"/>
                                  <a:gd name="T6" fmla="*/ 2147483647 w 3884"/>
                                  <a:gd name="T7" fmla="*/ 2147483647 h 1600"/>
                                  <a:gd name="T8" fmla="*/ 2147483647 w 3884"/>
                                  <a:gd name="T9" fmla="*/ 2147483647 h 1600"/>
                                  <a:gd name="T10" fmla="*/ 2147483647 w 3884"/>
                                  <a:gd name="T11" fmla="*/ 2147483647 h 1600"/>
                                  <a:gd name="T12" fmla="*/ 0 w 3884"/>
                                  <a:gd name="T13" fmla="*/ 2147483647 h 1600"/>
                                  <a:gd name="T14" fmla="*/ 2147483647 w 3884"/>
                                  <a:gd name="T15" fmla="*/ 2147483647 h 1600"/>
                                  <a:gd name="T16" fmla="*/ 2147483647 w 3884"/>
                                  <a:gd name="T17" fmla="*/ 2147483647 h 1600"/>
                                  <a:gd name="T18" fmla="*/ 2147483647 w 3884"/>
                                  <a:gd name="T19" fmla="*/ 2147483647 h 1600"/>
                                  <a:gd name="T20" fmla="*/ 2147483647 w 3884"/>
                                  <a:gd name="T21" fmla="*/ 2147483647 h 1600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60000 65536"/>
                                  <a:gd name="T28" fmla="*/ 0 60000 65536"/>
                                  <a:gd name="T29" fmla="*/ 0 60000 65536"/>
                                  <a:gd name="T30" fmla="*/ 0 60000 65536"/>
                                  <a:gd name="T31" fmla="*/ 0 60000 65536"/>
                                  <a:gd name="T32" fmla="*/ 0 60000 65536"/>
                                  <a:gd name="T33" fmla="*/ 0 w 3884"/>
                                  <a:gd name="T34" fmla="*/ 0 h 1600"/>
                                  <a:gd name="T35" fmla="*/ 3884 w 3884"/>
                                  <a:gd name="T36" fmla="*/ 1600 h 1600"/>
                                </a:gdLst>
                                <a:ahLst/>
                                <a:cxnLst>
                                  <a:cxn ang="T22">
                                    <a:pos x="T0" y="T1"/>
                                  </a:cxn>
                                  <a:cxn ang="T23">
                                    <a:pos x="T2" y="T3"/>
                                  </a:cxn>
                                  <a:cxn ang="T24">
                                    <a:pos x="T4" y="T5"/>
                                  </a:cxn>
                                  <a:cxn ang="T25">
                                    <a:pos x="T6" y="T7"/>
                                  </a:cxn>
                                  <a:cxn ang="T26">
                                    <a:pos x="T8" y="T9"/>
                                  </a:cxn>
                                  <a:cxn ang="T27">
                                    <a:pos x="T10" y="T11"/>
                                  </a:cxn>
                                  <a:cxn ang="T28">
                                    <a:pos x="T12" y="T13"/>
                                  </a:cxn>
                                  <a:cxn ang="T29">
                                    <a:pos x="T14" y="T15"/>
                                  </a:cxn>
                                  <a:cxn ang="T30">
                                    <a:pos x="T16" y="T17"/>
                                  </a:cxn>
                                  <a:cxn ang="T31">
                                    <a:pos x="T18" y="T19"/>
                                  </a:cxn>
                                  <a:cxn ang="T32">
                                    <a:pos x="T20" y="T21"/>
                                  </a:cxn>
                                </a:cxnLst>
                                <a:rect l="T33" t="T34" r="T35" b="T36"/>
                                <a:pathLst>
                                  <a:path w="3884" h="1600">
                                    <a:moveTo>
                                      <a:pt x="297" y="1346"/>
                                    </a:moveTo>
                                    <a:cubicBezTo>
                                      <a:pt x="918" y="1523"/>
                                      <a:pt x="1726" y="1533"/>
                                      <a:pt x="2310" y="1448"/>
                                    </a:cubicBezTo>
                                    <a:cubicBezTo>
                                      <a:pt x="3125" y="1334"/>
                                      <a:pt x="3798" y="1192"/>
                                      <a:pt x="3810" y="884"/>
                                    </a:cubicBezTo>
                                    <a:cubicBezTo>
                                      <a:pt x="3822" y="576"/>
                                      <a:pt x="3114" y="204"/>
                                      <a:pt x="1945" y="137"/>
                                    </a:cubicBezTo>
                                    <a:cubicBezTo>
                                      <a:pt x="645" y="63"/>
                                      <a:pt x="74" y="564"/>
                                      <a:pt x="74" y="724"/>
                                    </a:cubicBezTo>
                                    <a:cubicBezTo>
                                      <a:pt x="74" y="884"/>
                                      <a:pt x="394" y="1032"/>
                                      <a:pt x="781" y="1072"/>
                                    </a:cubicBezTo>
                                    <a:cubicBezTo>
                                      <a:pt x="280" y="1135"/>
                                      <a:pt x="0" y="912"/>
                                      <a:pt x="0" y="724"/>
                                    </a:cubicBezTo>
                                    <a:cubicBezTo>
                                      <a:pt x="0" y="536"/>
                                      <a:pt x="473" y="0"/>
                                      <a:pt x="1951" y="68"/>
                                    </a:cubicBezTo>
                                    <a:cubicBezTo>
                                      <a:pt x="2863" y="110"/>
                                      <a:pt x="3884" y="433"/>
                                      <a:pt x="3878" y="884"/>
                                    </a:cubicBezTo>
                                    <a:cubicBezTo>
                                      <a:pt x="3872" y="1335"/>
                                      <a:pt x="2873" y="1446"/>
                                      <a:pt x="2276" y="1523"/>
                                    </a:cubicBezTo>
                                    <a:cubicBezTo>
                                      <a:pt x="1679" y="1600"/>
                                      <a:pt x="553" y="1580"/>
                                      <a:pt x="297" y="1346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CC0000"/>
                              </a:solidFill>
                              <a:ln w="9525">
                                <a:solidFill>
                                  <a:srgbClr val="CC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tIns="91440" bIns="9144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11F5DE39" id="Freeform 29" o:spid="_x0000_s1026" style="position:absolute;margin-left:35.55pt;margin-top:89.15pt;width:31.4pt;height:12.4pt;rotation:164195fd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884,1600" o:bwmode="graySca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" path="m297,1346v621,177,1429,187,2013,102c3125,1334,3798,1192,3810,884,3822,576,3114,204,1945,137,645,63,74,564,74,724v,160,320,308,707,348c280,1135,,912,,724,,536,473,,1951,68v912,42,1933,365,1927,816c3872,1335,2873,1446,2276,1523,1679,1600,553,1580,297,1346xe" fillcolor="#c00" strokecolor="#c00">
                      <v:path arrowok="t" o:connecttype="custom" o:connectlocs="2147483646,2147483646;2147483646,2147483646;2147483646,2147483646;2147483646,2147483646;2147483646,2147483646;2147483646,2147483646;0,2147483646;2147483646,2147483646;2147483646,2147483646;2147483646,2147483646;2147483646,2147483646" o:connectangles="0,0,0,0,0,0,0,0,0,0,0" textboxrect="0,0,3884,1600"/>
                    </v:shape>
                  </w:pict>
                </mc:Fallback>
              </mc:AlternateContent>
            </w:r>
            <w:r w:rsidRPr="00EE4BBB">
              <w:rPr>
                <w:rFonts w:cs="Arial"/>
                <w:b/>
                <w:noProof/>
              </w:rPr>
              <w:drawing>
                <wp:inline distT="0" distB="0" distL="0" distR="0" wp14:anchorId="5A8D9779" wp14:editId="04F8F645">
                  <wp:extent cx="1356600" cy="1260000"/>
                  <wp:effectExtent l="0" t="0" r="0" b="0"/>
                  <wp:docPr id="235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56600" cy="126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89" w:type="dxa"/>
            <w:tcBorders>
              <w:top w:val="dotted" w:sz="4" w:space="0" w:color="auto"/>
              <w:bottom w:val="dotted" w:sz="4" w:space="0" w:color="auto"/>
            </w:tcBorders>
          </w:tcPr>
          <w:p w14:paraId="71CA7FC5" w14:textId="77777777" w:rsidR="00216603" w:rsidRPr="00216603" w:rsidRDefault="00216603" w:rsidP="00EE4BBB">
            <w:pPr>
              <w:overflowPunct/>
              <w:autoSpaceDE/>
              <w:autoSpaceDN/>
              <w:adjustRightInd/>
              <w:spacing w:before="120"/>
              <w:jc w:val="both"/>
              <w:textAlignment w:val="auto"/>
              <w:rPr>
                <w:rFonts w:cs="Arial"/>
                <w:b/>
              </w:rPr>
            </w:pPr>
            <w:r w:rsidRPr="00216603">
              <w:rPr>
                <w:rFonts w:cs="Arial"/>
                <w:b/>
              </w:rPr>
              <w:t>Úředník</w:t>
            </w:r>
          </w:p>
          <w:p w14:paraId="62661BF3" w14:textId="2A2DC539" w:rsidR="00216603" w:rsidRPr="00216603" w:rsidRDefault="0083520F" w:rsidP="00EE4BBB">
            <w:pPr>
              <w:spacing w:before="120"/>
              <w:jc w:val="both"/>
              <w:rPr>
                <w:rFonts w:cs="Arial"/>
              </w:rPr>
            </w:pPr>
            <w:r>
              <w:rPr>
                <w:rFonts w:cs="Arial"/>
              </w:rPr>
              <w:t xml:space="preserve">Opatření má vliv zejména na úředníky oznamující </w:t>
            </w:r>
            <w:r w:rsidR="005B05CE">
              <w:rPr>
                <w:rFonts w:cs="Arial"/>
              </w:rPr>
              <w:t>působnost a to jednak v úspoře času, ale také ve zvýšení motivovanosti poskytovat relevantní data (oznamování se nebude opakovat).</w:t>
            </w:r>
          </w:p>
        </w:tc>
      </w:tr>
      <w:tr w:rsidR="00216603" w:rsidRPr="00216603" w14:paraId="7260C1B9" w14:textId="77777777" w:rsidTr="009C2440">
        <w:trPr>
          <w:trHeight w:val="2211"/>
        </w:trPr>
        <w:tc>
          <w:tcPr>
            <w:tcW w:w="2169" w:type="dxa"/>
            <w:tcBorders>
              <w:top w:val="dotted" w:sz="4" w:space="0" w:color="auto"/>
              <w:bottom w:val="dotted" w:sz="4" w:space="0" w:color="auto"/>
            </w:tcBorders>
          </w:tcPr>
          <w:p w14:paraId="17540A14" w14:textId="77777777" w:rsidR="00216603" w:rsidRPr="00216603" w:rsidRDefault="00216603" w:rsidP="00EE4BBB">
            <w:pPr>
              <w:rPr>
                <w:rFonts w:cs="Arial"/>
                <w:b/>
                <w:noProof/>
              </w:rPr>
            </w:pPr>
            <w:r w:rsidRPr="00EE4BBB">
              <w:rPr>
                <w:rFonts w:cs="Arial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 wp14:anchorId="5E0C6B76" wp14:editId="1D838920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835660</wp:posOffset>
                      </wp:positionV>
                      <wp:extent cx="398780" cy="157480"/>
                      <wp:effectExtent l="63500" t="0" r="83820" b="0"/>
                      <wp:wrapNone/>
                      <wp:docPr id="30" name="Freeform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gray">
                              <a:xfrm rot="14225926">
                                <a:off x="0" y="0"/>
                                <a:ext cx="398780" cy="157480"/>
                              </a:xfrm>
                              <a:custGeom>
                                <a:avLst/>
                                <a:gdLst>
                                  <a:gd name="T0" fmla="*/ 2147483647 w 3884"/>
                                  <a:gd name="T1" fmla="*/ 2147483647 h 1600"/>
                                  <a:gd name="T2" fmla="*/ 2147483647 w 3884"/>
                                  <a:gd name="T3" fmla="*/ 2147483647 h 1600"/>
                                  <a:gd name="T4" fmla="*/ 2147483647 w 3884"/>
                                  <a:gd name="T5" fmla="*/ 2147483647 h 1600"/>
                                  <a:gd name="T6" fmla="*/ 2147483647 w 3884"/>
                                  <a:gd name="T7" fmla="*/ 2147483647 h 1600"/>
                                  <a:gd name="T8" fmla="*/ 2147483647 w 3884"/>
                                  <a:gd name="T9" fmla="*/ 2147483647 h 1600"/>
                                  <a:gd name="T10" fmla="*/ 2147483647 w 3884"/>
                                  <a:gd name="T11" fmla="*/ 2147483647 h 1600"/>
                                  <a:gd name="T12" fmla="*/ 0 w 3884"/>
                                  <a:gd name="T13" fmla="*/ 2147483647 h 1600"/>
                                  <a:gd name="T14" fmla="*/ 2147483647 w 3884"/>
                                  <a:gd name="T15" fmla="*/ 2147483647 h 1600"/>
                                  <a:gd name="T16" fmla="*/ 2147483647 w 3884"/>
                                  <a:gd name="T17" fmla="*/ 2147483647 h 1600"/>
                                  <a:gd name="T18" fmla="*/ 2147483647 w 3884"/>
                                  <a:gd name="T19" fmla="*/ 2147483647 h 1600"/>
                                  <a:gd name="T20" fmla="*/ 2147483647 w 3884"/>
                                  <a:gd name="T21" fmla="*/ 2147483647 h 1600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60000 65536"/>
                                  <a:gd name="T28" fmla="*/ 0 60000 65536"/>
                                  <a:gd name="T29" fmla="*/ 0 60000 65536"/>
                                  <a:gd name="T30" fmla="*/ 0 60000 65536"/>
                                  <a:gd name="T31" fmla="*/ 0 60000 65536"/>
                                  <a:gd name="T32" fmla="*/ 0 60000 65536"/>
                                  <a:gd name="T33" fmla="*/ 0 w 3884"/>
                                  <a:gd name="T34" fmla="*/ 0 h 1600"/>
                                  <a:gd name="T35" fmla="*/ 3884 w 3884"/>
                                  <a:gd name="T36" fmla="*/ 1600 h 1600"/>
                                </a:gdLst>
                                <a:ahLst/>
                                <a:cxnLst>
                                  <a:cxn ang="T22">
                                    <a:pos x="T0" y="T1"/>
                                  </a:cxn>
                                  <a:cxn ang="T23">
                                    <a:pos x="T2" y="T3"/>
                                  </a:cxn>
                                  <a:cxn ang="T24">
                                    <a:pos x="T4" y="T5"/>
                                  </a:cxn>
                                  <a:cxn ang="T25">
                                    <a:pos x="T6" y="T7"/>
                                  </a:cxn>
                                  <a:cxn ang="T26">
                                    <a:pos x="T8" y="T9"/>
                                  </a:cxn>
                                  <a:cxn ang="T27">
                                    <a:pos x="T10" y="T11"/>
                                  </a:cxn>
                                  <a:cxn ang="T28">
                                    <a:pos x="T12" y="T13"/>
                                  </a:cxn>
                                  <a:cxn ang="T29">
                                    <a:pos x="T14" y="T15"/>
                                  </a:cxn>
                                  <a:cxn ang="T30">
                                    <a:pos x="T16" y="T17"/>
                                  </a:cxn>
                                  <a:cxn ang="T31">
                                    <a:pos x="T18" y="T19"/>
                                  </a:cxn>
                                  <a:cxn ang="T32">
                                    <a:pos x="T20" y="T21"/>
                                  </a:cxn>
                                </a:cxnLst>
                                <a:rect l="T33" t="T34" r="T35" b="T36"/>
                                <a:pathLst>
                                  <a:path w="3884" h="1600">
                                    <a:moveTo>
                                      <a:pt x="297" y="1346"/>
                                    </a:moveTo>
                                    <a:cubicBezTo>
                                      <a:pt x="918" y="1523"/>
                                      <a:pt x="1726" y="1533"/>
                                      <a:pt x="2310" y="1448"/>
                                    </a:cubicBezTo>
                                    <a:cubicBezTo>
                                      <a:pt x="3125" y="1334"/>
                                      <a:pt x="3798" y="1192"/>
                                      <a:pt x="3810" y="884"/>
                                    </a:cubicBezTo>
                                    <a:cubicBezTo>
                                      <a:pt x="3822" y="576"/>
                                      <a:pt x="3114" y="204"/>
                                      <a:pt x="1945" y="137"/>
                                    </a:cubicBezTo>
                                    <a:cubicBezTo>
                                      <a:pt x="645" y="63"/>
                                      <a:pt x="74" y="564"/>
                                      <a:pt x="74" y="724"/>
                                    </a:cubicBezTo>
                                    <a:cubicBezTo>
                                      <a:pt x="74" y="884"/>
                                      <a:pt x="394" y="1032"/>
                                      <a:pt x="781" y="1072"/>
                                    </a:cubicBezTo>
                                    <a:cubicBezTo>
                                      <a:pt x="280" y="1135"/>
                                      <a:pt x="0" y="912"/>
                                      <a:pt x="0" y="724"/>
                                    </a:cubicBezTo>
                                    <a:cubicBezTo>
                                      <a:pt x="0" y="536"/>
                                      <a:pt x="473" y="0"/>
                                      <a:pt x="1951" y="68"/>
                                    </a:cubicBezTo>
                                    <a:cubicBezTo>
                                      <a:pt x="2863" y="110"/>
                                      <a:pt x="3884" y="433"/>
                                      <a:pt x="3878" y="884"/>
                                    </a:cubicBezTo>
                                    <a:cubicBezTo>
                                      <a:pt x="3872" y="1335"/>
                                      <a:pt x="2873" y="1446"/>
                                      <a:pt x="2276" y="1523"/>
                                    </a:cubicBezTo>
                                    <a:cubicBezTo>
                                      <a:pt x="1679" y="1600"/>
                                      <a:pt x="553" y="1580"/>
                                      <a:pt x="297" y="1346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CC0000"/>
                              </a:solidFill>
                              <a:ln w="9525">
                                <a:solidFill>
                                  <a:srgbClr val="CC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tIns="91440" bIns="9144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5302E87D" id="Freeform 30" o:spid="_x0000_s1026" style="position:absolute;margin-left:-1.25pt;margin-top:65.8pt;width:31.4pt;height:12.4pt;rotation:-8054455fd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884,1600" o:bwmode="graySca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" path="m297,1346v621,177,1429,187,2013,102c3125,1334,3798,1192,3810,884,3822,576,3114,204,1945,137,645,63,74,564,74,724v,160,320,308,707,348c280,1135,,912,,724,,536,473,,1951,68v912,42,1933,365,1927,816c3872,1335,2873,1446,2276,1523,1679,1600,553,1580,297,1346xe" fillcolor="#c00" strokecolor="#c00">
                      <v:path arrowok="t" o:connecttype="custom" o:connectlocs="2147483646,2147483646;2147483646,2147483646;2147483646,2147483646;2147483646,2147483646;2147483646,2147483646;2147483646,2147483646;0,2147483646;2147483646,2147483646;2147483646,2147483646;2147483646,2147483646;2147483646,2147483646" o:connectangles="0,0,0,0,0,0,0,0,0,0,0" textboxrect="0,0,3884,1600"/>
                    </v:shape>
                  </w:pict>
                </mc:Fallback>
              </mc:AlternateContent>
            </w:r>
            <w:r w:rsidRPr="00EE4BBB">
              <w:rPr>
                <w:rFonts w:cs="Arial"/>
                <w:b/>
                <w:noProof/>
              </w:rPr>
              <w:drawing>
                <wp:inline distT="0" distB="0" distL="0" distR="0" wp14:anchorId="5A3062BF" wp14:editId="0D49163A">
                  <wp:extent cx="1356600" cy="1260000"/>
                  <wp:effectExtent l="0" t="0" r="0" b="0"/>
                  <wp:docPr id="23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56600" cy="126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89" w:type="dxa"/>
            <w:tcBorders>
              <w:top w:val="dotted" w:sz="4" w:space="0" w:color="auto"/>
              <w:bottom w:val="dotted" w:sz="4" w:space="0" w:color="auto"/>
            </w:tcBorders>
          </w:tcPr>
          <w:p w14:paraId="0E13568C" w14:textId="77777777" w:rsidR="00216603" w:rsidRPr="00216603" w:rsidRDefault="00216603" w:rsidP="00EE4BBB">
            <w:pPr>
              <w:spacing w:before="120"/>
              <w:jc w:val="both"/>
              <w:rPr>
                <w:rFonts w:cs="Arial"/>
                <w:b/>
              </w:rPr>
            </w:pPr>
            <w:r w:rsidRPr="00216603">
              <w:rPr>
                <w:rFonts w:cs="Arial"/>
                <w:b/>
              </w:rPr>
              <w:t>Organizace</w:t>
            </w:r>
          </w:p>
          <w:p w14:paraId="16EBE299" w14:textId="12B8C55C" w:rsidR="00216603" w:rsidRPr="00EE4BBB" w:rsidRDefault="005B05CE" w:rsidP="00EE4BBB">
            <w:pPr>
              <w:spacing w:before="120"/>
              <w:jc w:val="both"/>
              <w:rPr>
                <w:rFonts w:cs="Arial"/>
              </w:rPr>
            </w:pPr>
            <w:r w:rsidRPr="00EE4BBB">
              <w:rPr>
                <w:rFonts w:cs="Arial"/>
              </w:rPr>
              <w:t>Nem</w:t>
            </w:r>
            <w:r>
              <w:rPr>
                <w:rFonts w:cs="Arial"/>
              </w:rPr>
              <w:t>á vliv na organizaci veřejné správy.</w:t>
            </w:r>
          </w:p>
        </w:tc>
      </w:tr>
      <w:tr w:rsidR="00216603" w:rsidRPr="00216603" w14:paraId="7A2158AC" w14:textId="77777777" w:rsidTr="009C2440">
        <w:trPr>
          <w:trHeight w:val="2211"/>
        </w:trPr>
        <w:tc>
          <w:tcPr>
            <w:tcW w:w="2169" w:type="dxa"/>
            <w:tcBorders>
              <w:top w:val="dotted" w:sz="4" w:space="0" w:color="auto"/>
              <w:bottom w:val="dotted" w:sz="4" w:space="0" w:color="auto"/>
            </w:tcBorders>
          </w:tcPr>
          <w:p w14:paraId="04F4D49D" w14:textId="77777777" w:rsidR="00216603" w:rsidRPr="00216603" w:rsidRDefault="00216603" w:rsidP="00EE4BBB">
            <w:pPr>
              <w:rPr>
                <w:rFonts w:cs="Arial"/>
                <w:b/>
                <w:noProof/>
              </w:rPr>
            </w:pPr>
            <w:r w:rsidRPr="00EE4BBB">
              <w:rPr>
                <w:rFonts w:cs="Arial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 wp14:anchorId="47E66492" wp14:editId="6CAD0309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302895</wp:posOffset>
                      </wp:positionV>
                      <wp:extent cx="398780" cy="157480"/>
                      <wp:effectExtent l="63500" t="0" r="64770" b="0"/>
                      <wp:wrapNone/>
                      <wp:docPr id="31" name="Freeform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gray">
                              <a:xfrm rot="18014126">
                                <a:off x="0" y="0"/>
                                <a:ext cx="398780" cy="157480"/>
                              </a:xfrm>
                              <a:custGeom>
                                <a:avLst/>
                                <a:gdLst>
                                  <a:gd name="T0" fmla="*/ 2147483647 w 3884"/>
                                  <a:gd name="T1" fmla="*/ 2147483647 h 1600"/>
                                  <a:gd name="T2" fmla="*/ 2147483647 w 3884"/>
                                  <a:gd name="T3" fmla="*/ 2147483647 h 1600"/>
                                  <a:gd name="T4" fmla="*/ 2147483647 w 3884"/>
                                  <a:gd name="T5" fmla="*/ 2147483647 h 1600"/>
                                  <a:gd name="T6" fmla="*/ 2147483647 w 3884"/>
                                  <a:gd name="T7" fmla="*/ 2147483647 h 1600"/>
                                  <a:gd name="T8" fmla="*/ 2147483647 w 3884"/>
                                  <a:gd name="T9" fmla="*/ 2147483647 h 1600"/>
                                  <a:gd name="T10" fmla="*/ 2147483647 w 3884"/>
                                  <a:gd name="T11" fmla="*/ 2147483647 h 1600"/>
                                  <a:gd name="T12" fmla="*/ 0 w 3884"/>
                                  <a:gd name="T13" fmla="*/ 2147483647 h 1600"/>
                                  <a:gd name="T14" fmla="*/ 2147483647 w 3884"/>
                                  <a:gd name="T15" fmla="*/ 2147483647 h 1600"/>
                                  <a:gd name="T16" fmla="*/ 2147483647 w 3884"/>
                                  <a:gd name="T17" fmla="*/ 2147483647 h 1600"/>
                                  <a:gd name="T18" fmla="*/ 2147483647 w 3884"/>
                                  <a:gd name="T19" fmla="*/ 2147483647 h 1600"/>
                                  <a:gd name="T20" fmla="*/ 2147483647 w 3884"/>
                                  <a:gd name="T21" fmla="*/ 2147483647 h 1600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60000 65536"/>
                                  <a:gd name="T28" fmla="*/ 0 60000 65536"/>
                                  <a:gd name="T29" fmla="*/ 0 60000 65536"/>
                                  <a:gd name="T30" fmla="*/ 0 60000 65536"/>
                                  <a:gd name="T31" fmla="*/ 0 60000 65536"/>
                                  <a:gd name="T32" fmla="*/ 0 60000 65536"/>
                                  <a:gd name="T33" fmla="*/ 0 w 3884"/>
                                  <a:gd name="T34" fmla="*/ 0 h 1600"/>
                                  <a:gd name="T35" fmla="*/ 3884 w 3884"/>
                                  <a:gd name="T36" fmla="*/ 1600 h 1600"/>
                                </a:gdLst>
                                <a:ahLst/>
                                <a:cxnLst>
                                  <a:cxn ang="T22">
                                    <a:pos x="T0" y="T1"/>
                                  </a:cxn>
                                  <a:cxn ang="T23">
                                    <a:pos x="T2" y="T3"/>
                                  </a:cxn>
                                  <a:cxn ang="T24">
                                    <a:pos x="T4" y="T5"/>
                                  </a:cxn>
                                  <a:cxn ang="T25">
                                    <a:pos x="T6" y="T7"/>
                                  </a:cxn>
                                  <a:cxn ang="T26">
                                    <a:pos x="T8" y="T9"/>
                                  </a:cxn>
                                  <a:cxn ang="T27">
                                    <a:pos x="T10" y="T11"/>
                                  </a:cxn>
                                  <a:cxn ang="T28">
                                    <a:pos x="T12" y="T13"/>
                                  </a:cxn>
                                  <a:cxn ang="T29">
                                    <a:pos x="T14" y="T15"/>
                                  </a:cxn>
                                  <a:cxn ang="T30">
                                    <a:pos x="T16" y="T17"/>
                                  </a:cxn>
                                  <a:cxn ang="T31">
                                    <a:pos x="T18" y="T19"/>
                                  </a:cxn>
                                  <a:cxn ang="T32">
                                    <a:pos x="T20" y="T21"/>
                                  </a:cxn>
                                </a:cxnLst>
                                <a:rect l="T33" t="T34" r="T35" b="T36"/>
                                <a:pathLst>
                                  <a:path w="3884" h="1600">
                                    <a:moveTo>
                                      <a:pt x="297" y="1346"/>
                                    </a:moveTo>
                                    <a:cubicBezTo>
                                      <a:pt x="918" y="1523"/>
                                      <a:pt x="1726" y="1533"/>
                                      <a:pt x="2310" y="1448"/>
                                    </a:cubicBezTo>
                                    <a:cubicBezTo>
                                      <a:pt x="3125" y="1334"/>
                                      <a:pt x="3798" y="1192"/>
                                      <a:pt x="3810" y="884"/>
                                    </a:cubicBezTo>
                                    <a:cubicBezTo>
                                      <a:pt x="3822" y="576"/>
                                      <a:pt x="3114" y="204"/>
                                      <a:pt x="1945" y="137"/>
                                    </a:cubicBezTo>
                                    <a:cubicBezTo>
                                      <a:pt x="645" y="63"/>
                                      <a:pt x="74" y="564"/>
                                      <a:pt x="74" y="724"/>
                                    </a:cubicBezTo>
                                    <a:cubicBezTo>
                                      <a:pt x="74" y="884"/>
                                      <a:pt x="394" y="1032"/>
                                      <a:pt x="781" y="1072"/>
                                    </a:cubicBezTo>
                                    <a:cubicBezTo>
                                      <a:pt x="280" y="1135"/>
                                      <a:pt x="0" y="912"/>
                                      <a:pt x="0" y="724"/>
                                    </a:cubicBezTo>
                                    <a:cubicBezTo>
                                      <a:pt x="0" y="536"/>
                                      <a:pt x="473" y="0"/>
                                      <a:pt x="1951" y="68"/>
                                    </a:cubicBezTo>
                                    <a:cubicBezTo>
                                      <a:pt x="2863" y="110"/>
                                      <a:pt x="3884" y="433"/>
                                      <a:pt x="3878" y="884"/>
                                    </a:cubicBezTo>
                                    <a:cubicBezTo>
                                      <a:pt x="3872" y="1335"/>
                                      <a:pt x="2873" y="1446"/>
                                      <a:pt x="2276" y="1523"/>
                                    </a:cubicBezTo>
                                    <a:cubicBezTo>
                                      <a:pt x="1679" y="1600"/>
                                      <a:pt x="553" y="1580"/>
                                      <a:pt x="297" y="1346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CC0000"/>
                              </a:solidFill>
                              <a:ln w="9525">
                                <a:solidFill>
                                  <a:srgbClr val="CC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tIns="91440" bIns="9144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4616D3D6" id="Freeform 31" o:spid="_x0000_s1026" style="position:absolute;margin-left:-.55pt;margin-top:23.85pt;width:31.4pt;height:12.4pt;rotation:-3916731fd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884,1600" o:bwmode="graySca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" path="m297,1346v621,177,1429,187,2013,102c3125,1334,3798,1192,3810,884,3822,576,3114,204,1945,137,645,63,74,564,74,724v,160,320,308,707,348c280,1135,,912,,724,,536,473,,1951,68v912,42,1933,365,1927,816c3872,1335,2873,1446,2276,1523,1679,1600,553,1580,297,1346xe" fillcolor="#c00" strokecolor="#c00">
                      <v:path arrowok="t" o:connecttype="custom" o:connectlocs="2147483646,2147483646;2147483646,2147483646;2147483646,2147483646;2147483646,2147483646;2147483646,2147483646;2147483646,2147483646;0,2147483646;2147483646,2147483646;2147483646,2147483646;2147483646,2147483646;2147483646,2147483646" o:connectangles="0,0,0,0,0,0,0,0,0,0,0" textboxrect="0,0,3884,1600"/>
                    </v:shape>
                  </w:pict>
                </mc:Fallback>
              </mc:AlternateContent>
            </w:r>
            <w:r w:rsidRPr="00EE4BBB">
              <w:rPr>
                <w:rFonts w:cs="Arial"/>
                <w:b/>
                <w:noProof/>
              </w:rPr>
              <w:drawing>
                <wp:inline distT="0" distB="0" distL="0" distR="0" wp14:anchorId="445A73D8" wp14:editId="5D1AFDCF">
                  <wp:extent cx="1356600" cy="1260000"/>
                  <wp:effectExtent l="0" t="0" r="0" b="0"/>
                  <wp:docPr id="237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56600" cy="126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89" w:type="dxa"/>
            <w:tcBorders>
              <w:top w:val="dotted" w:sz="4" w:space="0" w:color="auto"/>
              <w:bottom w:val="dotted" w:sz="4" w:space="0" w:color="auto"/>
            </w:tcBorders>
          </w:tcPr>
          <w:p w14:paraId="3F8D4EFF" w14:textId="77777777" w:rsidR="00216603" w:rsidRPr="00216603" w:rsidRDefault="00216603" w:rsidP="00EE4BBB">
            <w:pPr>
              <w:spacing w:before="120"/>
              <w:jc w:val="both"/>
              <w:rPr>
                <w:rFonts w:cs="Arial"/>
                <w:b/>
              </w:rPr>
            </w:pPr>
            <w:r w:rsidRPr="00216603">
              <w:rPr>
                <w:rFonts w:cs="Arial"/>
                <w:b/>
              </w:rPr>
              <w:t>Legislativa</w:t>
            </w:r>
          </w:p>
          <w:p w14:paraId="43D30321" w14:textId="77777777" w:rsidR="00216603" w:rsidRDefault="005B05CE" w:rsidP="00EE4BBB">
            <w:pPr>
              <w:spacing w:before="120"/>
              <w:jc w:val="both"/>
              <w:rPr>
                <w:rFonts w:cs="Arial"/>
              </w:rPr>
            </w:pPr>
            <w:r w:rsidRPr="00EE4BBB">
              <w:rPr>
                <w:rFonts w:cs="Arial"/>
              </w:rPr>
              <w:t>Vyžaduje</w:t>
            </w:r>
            <w:r>
              <w:rPr>
                <w:rFonts w:cs="Arial"/>
              </w:rPr>
              <w:t xml:space="preserve"> úpravy legislativy:</w:t>
            </w:r>
          </w:p>
          <w:p w14:paraId="3CA39656" w14:textId="60F670DB" w:rsidR="005B05CE" w:rsidRDefault="005B05CE" w:rsidP="00EE4BBB">
            <w:pPr>
              <w:pStyle w:val="Bullet1"/>
            </w:pPr>
            <w:r>
              <w:t>Procesní popis jako součást registrace agendy.</w:t>
            </w:r>
          </w:p>
          <w:p w14:paraId="2B1C5CD0" w14:textId="638B4851" w:rsidR="005B05CE" w:rsidRPr="00EE4BBB" w:rsidRDefault="005B05CE" w:rsidP="00EE4BBB">
            <w:pPr>
              <w:pStyle w:val="Bullet1"/>
            </w:pPr>
            <w:r>
              <w:t>Procesní popis jako součást ohlášení agendy.</w:t>
            </w:r>
          </w:p>
        </w:tc>
      </w:tr>
    </w:tbl>
    <w:p w14:paraId="29FE6354" w14:textId="6ACB2E44" w:rsidR="00D741C3" w:rsidRPr="00216603" w:rsidRDefault="00D741C3" w:rsidP="00216603">
      <w:pPr>
        <w:pStyle w:val="Nadpis2"/>
      </w:pPr>
      <w:bookmarkStart w:id="56" w:name="_Toc369539257"/>
      <w:r w:rsidRPr="00216603">
        <w:lastRenderedPageBreak/>
        <w:t xml:space="preserve">DNO_002 </w:t>
      </w:r>
      <w:r w:rsidRPr="00216603">
        <w:fldChar w:fldCharType="begin"/>
      </w:r>
      <w:r w:rsidRPr="00216603">
        <w:instrText xml:space="preserve"> REF DN0_02_2 \h </w:instrText>
      </w:r>
      <w:r w:rsidR="00216603" w:rsidRPr="00216603">
        <w:instrText xml:space="preserve"> \* MERGEFORMAT </w:instrText>
      </w:r>
      <w:r w:rsidRPr="00216603">
        <w:fldChar w:fldCharType="separate"/>
      </w:r>
      <w:r w:rsidR="0002240F" w:rsidRPr="00CC2010">
        <w:t>Poskytnutí vybraných údajů RPP na principu „open data“</w:t>
      </w:r>
      <w:bookmarkEnd w:id="56"/>
      <w:r w:rsidRPr="00216603">
        <w:fldChar w:fldCharType="end"/>
      </w:r>
    </w:p>
    <w:p w14:paraId="37D93AC6" w14:textId="77777777" w:rsidR="00216603" w:rsidRPr="00216603" w:rsidRDefault="00216603" w:rsidP="00EE4BBB">
      <w:pPr>
        <w:pStyle w:val="Nadpis3"/>
      </w:pPr>
      <w:r w:rsidRPr="00216603">
        <w:t>Detailní popis opatření</w:t>
      </w:r>
    </w:p>
    <w:p w14:paraId="23B0906E" w14:textId="77777777" w:rsidR="00216603" w:rsidRPr="00216603" w:rsidRDefault="00216603" w:rsidP="00EE4BBB">
      <w:pPr>
        <w:pStyle w:val="Nadpisparagrafu1"/>
      </w:pPr>
      <w:r w:rsidRPr="00216603">
        <w:t>Současný stav</w:t>
      </w:r>
    </w:p>
    <w:p w14:paraId="47A17EE9" w14:textId="77777777" w:rsidR="00216603" w:rsidRPr="00216603" w:rsidRDefault="00216603" w:rsidP="00EE4BBB">
      <w:pPr>
        <w:pStyle w:val="Nadpisparagrafu2"/>
      </w:pPr>
      <w:r w:rsidRPr="00216603">
        <w:t>Charakteristiky</w:t>
      </w:r>
    </w:p>
    <w:p w14:paraId="247C4DB9" w14:textId="0EC1D59A" w:rsidR="00645A83" w:rsidRPr="00645A83" w:rsidRDefault="00645A83" w:rsidP="00645A83">
      <w:pPr>
        <w:pStyle w:val="Nadpisparagrafu2"/>
        <w:numPr>
          <w:ilvl w:val="0"/>
          <w:numId w:val="18"/>
        </w:numPr>
      </w:pPr>
      <w:r w:rsidRPr="00645A83">
        <w:rPr>
          <w:i w:val="0"/>
          <w:u w:val="none"/>
          <w:lang w:bidi="ug-CN"/>
        </w:rPr>
        <w:t xml:space="preserve">Ve stávající právní úpravě je v procesu registrace agend v § 53 a 54 zákona o základních registrech a v procesu registrace orgánu veřejné moci pro výkon agendy v § 55 a 56 zákona o základních registrech stanoven postup poskytování stanoviska správce základního registru nebo správce </w:t>
      </w:r>
      <w:proofErr w:type="spellStart"/>
      <w:r w:rsidRPr="00645A83">
        <w:rPr>
          <w:i w:val="0"/>
          <w:u w:val="none"/>
          <w:lang w:bidi="ug-CN"/>
        </w:rPr>
        <w:t>agendového</w:t>
      </w:r>
      <w:proofErr w:type="spellEnd"/>
      <w:r w:rsidRPr="00645A83">
        <w:rPr>
          <w:i w:val="0"/>
          <w:u w:val="none"/>
          <w:lang w:bidi="ug-CN"/>
        </w:rPr>
        <w:t xml:space="preserve"> informačního systému k působnosti orgánu veřejné moci v agendě. </w:t>
      </w:r>
    </w:p>
    <w:p w14:paraId="59BF54AC" w14:textId="77777777" w:rsidR="00645A83" w:rsidRPr="00645A83" w:rsidRDefault="00645A83" w:rsidP="00645A83">
      <w:pPr>
        <w:pStyle w:val="Nadpisparagrafu2"/>
        <w:numPr>
          <w:ilvl w:val="0"/>
          <w:numId w:val="18"/>
        </w:numPr>
      </w:pPr>
      <w:r w:rsidRPr="00645A83">
        <w:rPr>
          <w:i w:val="0"/>
          <w:u w:val="none"/>
          <w:lang w:bidi="ug-CN"/>
        </w:rPr>
        <w:t xml:space="preserve">Stanovisko správců je vyžadováno v okamžiku oznámení působnosti orgánu veřejné moci, tedy poté, co je agenda registrována. </w:t>
      </w:r>
    </w:p>
    <w:p w14:paraId="2BCE851C" w14:textId="77777777" w:rsidR="00645A83" w:rsidRDefault="00645A83" w:rsidP="00645A83">
      <w:pPr>
        <w:pStyle w:val="Nadpisparagrafu2"/>
        <w:numPr>
          <w:ilvl w:val="0"/>
          <w:numId w:val="18"/>
        </w:numPr>
        <w:rPr>
          <w:i w:val="0"/>
          <w:u w:val="none"/>
          <w:lang w:bidi="ug-CN"/>
        </w:rPr>
      </w:pPr>
      <w:r w:rsidRPr="00645A83">
        <w:rPr>
          <w:i w:val="0"/>
          <w:u w:val="none"/>
          <w:lang w:bidi="ug-CN"/>
        </w:rPr>
        <w:t xml:space="preserve">Takto definovaný postup je administrativně náročný. V případě že správce základního registru či </w:t>
      </w:r>
      <w:proofErr w:type="spellStart"/>
      <w:r w:rsidRPr="00645A83">
        <w:rPr>
          <w:i w:val="0"/>
          <w:u w:val="none"/>
          <w:lang w:bidi="ug-CN"/>
        </w:rPr>
        <w:t>agendového</w:t>
      </w:r>
      <w:proofErr w:type="spellEnd"/>
      <w:r w:rsidRPr="00645A83">
        <w:rPr>
          <w:i w:val="0"/>
          <w:u w:val="none"/>
          <w:lang w:bidi="ug-CN"/>
        </w:rPr>
        <w:t xml:space="preserve"> informačního systému, do nichž je požadován přístup, nesouhlasí s působností orgánu veřejné moci v agendě vymezené ohlašovatelem agendy, je nutné provést přeregistraci agendy a celý proces registrace agendy a působnosti orgánu veřejné moci v agendě se musí zopakovat.</w:t>
      </w:r>
    </w:p>
    <w:p w14:paraId="64783BCA" w14:textId="77777777" w:rsidR="00645A83" w:rsidRPr="00645A83" w:rsidRDefault="00645A83" w:rsidP="00645A83">
      <w:pPr>
        <w:pStyle w:val="Nadpisparagrafu2"/>
        <w:numPr>
          <w:ilvl w:val="0"/>
          <w:numId w:val="18"/>
        </w:numPr>
        <w:rPr>
          <w:i w:val="0"/>
          <w:u w:val="none"/>
          <w:lang w:bidi="ug-CN"/>
        </w:rPr>
      </w:pPr>
      <w:r w:rsidRPr="00645A83">
        <w:rPr>
          <w:i w:val="0"/>
          <w:u w:val="none"/>
          <w:lang w:bidi="ug-CN"/>
        </w:rPr>
        <w:t>Nesoulad se řeší opakováním registračních procesů, které nadměrně zatěžuje ústřední správní úřady i orgány veřejné moci.</w:t>
      </w:r>
    </w:p>
    <w:p w14:paraId="4DBF4258" w14:textId="77777777" w:rsidR="00645A83" w:rsidRPr="00645A83" w:rsidRDefault="00645A83" w:rsidP="00645A83">
      <w:pPr>
        <w:pStyle w:val="Nadpisparagrafu2"/>
        <w:numPr>
          <w:ilvl w:val="0"/>
          <w:numId w:val="18"/>
        </w:numPr>
        <w:rPr>
          <w:i w:val="0"/>
          <w:u w:val="none"/>
          <w:lang w:bidi="ug-CN"/>
        </w:rPr>
      </w:pPr>
      <w:r w:rsidRPr="00645A83">
        <w:rPr>
          <w:i w:val="0"/>
          <w:u w:val="none"/>
          <w:lang w:bidi="ug-CN"/>
        </w:rPr>
        <w:t xml:space="preserve">Správci </w:t>
      </w:r>
      <w:proofErr w:type="spellStart"/>
      <w:r w:rsidRPr="00645A83">
        <w:rPr>
          <w:i w:val="0"/>
          <w:u w:val="none"/>
          <w:lang w:bidi="ug-CN"/>
        </w:rPr>
        <w:t>agendových</w:t>
      </w:r>
      <w:proofErr w:type="spellEnd"/>
      <w:r w:rsidRPr="00645A83">
        <w:rPr>
          <w:i w:val="0"/>
          <w:u w:val="none"/>
          <w:lang w:bidi="ug-CN"/>
        </w:rPr>
        <w:t xml:space="preserve"> informačních systémů jsou zatěžováni neúměrnými počty požadavků na stanovisko (dosud 195 000 stanovisek/330 agend, po změně při současném tempu novelizace o cca 50 000 stanovisek ročně méně).</w:t>
      </w:r>
    </w:p>
    <w:p w14:paraId="08311B63" w14:textId="3D60F9B1" w:rsidR="00645A83" w:rsidRPr="00645A83" w:rsidRDefault="00645A83" w:rsidP="00645A83">
      <w:pPr>
        <w:pStyle w:val="Nadpisparagrafu2"/>
        <w:numPr>
          <w:ilvl w:val="0"/>
          <w:numId w:val="18"/>
        </w:numPr>
        <w:rPr>
          <w:i w:val="0"/>
          <w:u w:val="none"/>
          <w:lang w:bidi="ug-CN"/>
        </w:rPr>
      </w:pPr>
      <w:r w:rsidRPr="00645A83">
        <w:rPr>
          <w:i w:val="0"/>
          <w:u w:val="none"/>
          <w:lang w:bidi="ug-CN"/>
        </w:rPr>
        <w:t>Práce orgánů veřejné moci s oznámením působnosti v případě nesouhlasu správce přichází vniveč (19 000 oznámení působnosti orgánu veřejné moci zablokováno).</w:t>
      </w:r>
    </w:p>
    <w:p w14:paraId="0F5A6694" w14:textId="37502A7C" w:rsidR="00216603" w:rsidRPr="00216603" w:rsidRDefault="00216603" w:rsidP="00645A83">
      <w:pPr>
        <w:pStyle w:val="Nadpisparagrafu2"/>
      </w:pPr>
      <w:r w:rsidRPr="00216603">
        <w:t>Optimalizační potenciál</w:t>
      </w:r>
    </w:p>
    <w:p w14:paraId="1A1E075F" w14:textId="77777777" w:rsidR="00216603" w:rsidRPr="00216603" w:rsidRDefault="00216603" w:rsidP="00EE4BBB">
      <w:pPr>
        <w:pStyle w:val="Titulek"/>
      </w:pPr>
      <w:bookmarkStart w:id="57" w:name="_Toc369525977"/>
      <w:r w:rsidRPr="00216603">
        <w:t xml:space="preserve">Tabulka </w:t>
      </w:r>
      <w:r w:rsidRPr="00216603">
        <w:fldChar w:fldCharType="begin"/>
      </w:r>
      <w:r w:rsidRPr="00216603">
        <w:instrText xml:space="preserve"> STYLEREF 1 \s </w:instrText>
      </w:r>
      <w:r w:rsidRPr="00216603">
        <w:fldChar w:fldCharType="separate"/>
      </w:r>
      <w:r w:rsidR="0002240F">
        <w:rPr>
          <w:noProof/>
        </w:rPr>
        <w:t>6</w:t>
      </w:r>
      <w:r w:rsidRPr="00216603">
        <w:fldChar w:fldCharType="end"/>
      </w:r>
      <w:r w:rsidRPr="00216603">
        <w:noBreakHyphen/>
      </w:r>
      <w:r w:rsidRPr="00216603">
        <w:fldChar w:fldCharType="begin"/>
      </w:r>
      <w:r w:rsidRPr="00216603">
        <w:instrText xml:space="preserve"> SEQ Tabulka \* ARABIC \s 1 </w:instrText>
      </w:r>
      <w:r w:rsidRPr="00216603">
        <w:fldChar w:fldCharType="separate"/>
      </w:r>
      <w:r w:rsidR="0002240F">
        <w:rPr>
          <w:noProof/>
        </w:rPr>
        <w:t>2</w:t>
      </w:r>
      <w:r w:rsidRPr="00216603">
        <w:fldChar w:fldCharType="end"/>
      </w:r>
      <w:r w:rsidRPr="00216603">
        <w:t xml:space="preserve"> Identifikace optimalizačního potenciálu</w:t>
      </w:r>
      <w:bookmarkEnd w:id="57"/>
    </w:p>
    <w:tbl>
      <w:tblPr>
        <w:tblStyle w:val="TableGrid2"/>
        <w:tblW w:w="0" w:type="auto"/>
        <w:tblLook w:val="04A0" w:firstRow="1" w:lastRow="0" w:firstColumn="1" w:lastColumn="0" w:noHBand="0" w:noVBand="1"/>
      </w:tblPr>
      <w:tblGrid>
        <w:gridCol w:w="2439"/>
        <w:gridCol w:w="449"/>
        <w:gridCol w:w="6643"/>
      </w:tblGrid>
      <w:tr w:rsidR="00216603" w:rsidRPr="00216603" w14:paraId="71882159" w14:textId="77777777" w:rsidTr="00204B8D">
        <w:tc>
          <w:tcPr>
            <w:tcW w:w="2439" w:type="dxa"/>
          </w:tcPr>
          <w:p w14:paraId="0D0D858E" w14:textId="77777777" w:rsidR="00216603" w:rsidRPr="00216603" w:rsidRDefault="00216603" w:rsidP="00EE4BBB">
            <w:pPr>
              <w:pStyle w:val="Tabulkaheader"/>
              <w:rPr>
                <w:b w:val="0"/>
              </w:rPr>
            </w:pPr>
            <w:r w:rsidRPr="00216603">
              <w:rPr>
                <w:b w:val="0"/>
              </w:rPr>
              <w:t xml:space="preserve">Přidaná hodnota </w:t>
            </w:r>
          </w:p>
          <w:p w14:paraId="5AC95B59" w14:textId="77777777" w:rsidR="00216603" w:rsidRPr="00216603" w:rsidRDefault="00216603" w:rsidP="00EE4BBB">
            <w:pPr>
              <w:pStyle w:val="Tabulkaheader"/>
              <w:rPr>
                <w:b w:val="0"/>
              </w:rPr>
            </w:pPr>
            <w:r w:rsidRPr="00216603">
              <w:rPr>
                <w:b w:val="0"/>
              </w:rPr>
              <w:t>(pro občana nebo OVM)</w:t>
            </w:r>
          </w:p>
        </w:tc>
        <w:tc>
          <w:tcPr>
            <w:tcW w:w="449" w:type="dxa"/>
            <w:vAlign w:val="center"/>
          </w:tcPr>
          <w:p w14:paraId="79C23919" w14:textId="77777777" w:rsidR="00216603" w:rsidRPr="00216603" w:rsidRDefault="00216603" w:rsidP="00EE4BBB">
            <w:pPr>
              <w:pStyle w:val="Tabulkaheader"/>
            </w:pPr>
          </w:p>
        </w:tc>
        <w:tc>
          <w:tcPr>
            <w:tcW w:w="6643" w:type="dxa"/>
            <w:vMerge w:val="restart"/>
            <w:vAlign w:val="center"/>
          </w:tcPr>
          <w:p w14:paraId="5B886E69" w14:textId="77777777" w:rsidR="00BD14CF" w:rsidRDefault="00BD14CF" w:rsidP="00645A83">
            <w:pPr>
              <w:pStyle w:val="TabulkaBullet1"/>
            </w:pPr>
            <w:r>
              <w:t>Z</w:t>
            </w:r>
            <w:r w:rsidR="00645A83" w:rsidRPr="00645A83">
              <w:t>p</w:t>
            </w:r>
            <w:r>
              <w:t>řesnění procesu ohlášení agendy</w:t>
            </w:r>
          </w:p>
          <w:p w14:paraId="3BDF54BA" w14:textId="4A102BCC" w:rsidR="00645A83" w:rsidRDefault="00BD14CF" w:rsidP="00645A83">
            <w:pPr>
              <w:pStyle w:val="TabulkaBullet1"/>
            </w:pPr>
            <w:r>
              <w:t>Z</w:t>
            </w:r>
            <w:r w:rsidR="00645A83" w:rsidRPr="00645A83">
              <w:t>rychlení procesu oznámení působnosti orgánu veřejné moci.</w:t>
            </w:r>
          </w:p>
          <w:p w14:paraId="2B157722" w14:textId="696D1C54" w:rsidR="00EB4903" w:rsidRPr="00216603" w:rsidRDefault="00EB4903" w:rsidP="00BD14CF">
            <w:pPr>
              <w:pStyle w:val="TabulkaBullet1"/>
              <w:numPr>
                <w:ilvl w:val="0"/>
                <w:numId w:val="0"/>
              </w:numPr>
              <w:ind w:left="470"/>
            </w:pPr>
          </w:p>
        </w:tc>
      </w:tr>
      <w:tr w:rsidR="00216603" w:rsidRPr="00216603" w14:paraId="5A0AFE66" w14:textId="77777777" w:rsidTr="009C2440">
        <w:tc>
          <w:tcPr>
            <w:tcW w:w="2439" w:type="dxa"/>
          </w:tcPr>
          <w:p w14:paraId="0E7456E9" w14:textId="0A980114" w:rsidR="00216603" w:rsidRPr="00216603" w:rsidRDefault="00216603" w:rsidP="00EE4BBB">
            <w:pPr>
              <w:pStyle w:val="Tabulkaheader"/>
              <w:rPr>
                <w:b w:val="0"/>
              </w:rPr>
            </w:pPr>
            <w:r w:rsidRPr="00216603">
              <w:rPr>
                <w:b w:val="0"/>
              </w:rPr>
              <w:t>Duplicita</w:t>
            </w:r>
          </w:p>
        </w:tc>
        <w:tc>
          <w:tcPr>
            <w:tcW w:w="449" w:type="dxa"/>
            <w:vAlign w:val="center"/>
          </w:tcPr>
          <w:p w14:paraId="2036DAA0" w14:textId="77777777" w:rsidR="00216603" w:rsidRPr="00204B8D" w:rsidRDefault="00216603" w:rsidP="00204B8D">
            <w:pPr>
              <w:pStyle w:val="Tabulkaheader"/>
              <w:jc w:val="center"/>
            </w:pPr>
          </w:p>
        </w:tc>
        <w:tc>
          <w:tcPr>
            <w:tcW w:w="6643" w:type="dxa"/>
            <w:vMerge/>
          </w:tcPr>
          <w:p w14:paraId="736DE584" w14:textId="77777777" w:rsidR="00216603" w:rsidRPr="00216603" w:rsidRDefault="00216603" w:rsidP="00EE4BBB">
            <w:pPr>
              <w:overflowPunct/>
              <w:autoSpaceDE/>
              <w:autoSpaceDN/>
              <w:adjustRightInd/>
              <w:textAlignment w:val="auto"/>
              <w:rPr>
                <w:rFonts w:cs="Arial"/>
              </w:rPr>
            </w:pPr>
          </w:p>
        </w:tc>
      </w:tr>
      <w:tr w:rsidR="00216603" w:rsidRPr="00216603" w14:paraId="59D00476" w14:textId="77777777" w:rsidTr="009C2440">
        <w:tc>
          <w:tcPr>
            <w:tcW w:w="2439" w:type="dxa"/>
          </w:tcPr>
          <w:p w14:paraId="72CE7C39" w14:textId="77777777" w:rsidR="00216603" w:rsidRPr="00216603" w:rsidRDefault="00216603" w:rsidP="00EE4BBB">
            <w:pPr>
              <w:pStyle w:val="Tabulkaheader"/>
              <w:rPr>
                <w:b w:val="0"/>
                <w:bCs/>
              </w:rPr>
            </w:pPr>
            <w:r w:rsidRPr="00216603">
              <w:rPr>
                <w:b w:val="0"/>
              </w:rPr>
              <w:t>Nákladovost</w:t>
            </w:r>
          </w:p>
        </w:tc>
        <w:tc>
          <w:tcPr>
            <w:tcW w:w="449" w:type="dxa"/>
            <w:vAlign w:val="center"/>
          </w:tcPr>
          <w:p w14:paraId="7680897F" w14:textId="43B7DB49" w:rsidR="00216603" w:rsidRPr="00204B8D" w:rsidRDefault="00204B8D" w:rsidP="00204B8D">
            <w:pPr>
              <w:pStyle w:val="Tabulkaheader"/>
              <w:jc w:val="center"/>
            </w:pPr>
            <w:r>
              <w:t>X</w:t>
            </w:r>
          </w:p>
        </w:tc>
        <w:tc>
          <w:tcPr>
            <w:tcW w:w="6643" w:type="dxa"/>
            <w:vMerge/>
          </w:tcPr>
          <w:p w14:paraId="3C27B177" w14:textId="77777777" w:rsidR="00216603" w:rsidRPr="00216603" w:rsidRDefault="00216603" w:rsidP="00EE4BBB">
            <w:pPr>
              <w:overflowPunct/>
              <w:autoSpaceDE/>
              <w:autoSpaceDN/>
              <w:adjustRightInd/>
              <w:textAlignment w:val="auto"/>
              <w:rPr>
                <w:rFonts w:cs="Arial"/>
              </w:rPr>
            </w:pPr>
          </w:p>
        </w:tc>
      </w:tr>
      <w:tr w:rsidR="00216603" w:rsidRPr="00216603" w14:paraId="432A90B9" w14:textId="77777777" w:rsidTr="009C2440">
        <w:tc>
          <w:tcPr>
            <w:tcW w:w="2439" w:type="dxa"/>
          </w:tcPr>
          <w:p w14:paraId="1C4801BB" w14:textId="77777777" w:rsidR="00216603" w:rsidRPr="00216603" w:rsidRDefault="00216603" w:rsidP="00EE4BBB">
            <w:pPr>
              <w:pStyle w:val="Tabulkaheader"/>
              <w:rPr>
                <w:b w:val="0"/>
                <w:bCs/>
              </w:rPr>
            </w:pPr>
            <w:r w:rsidRPr="00216603">
              <w:rPr>
                <w:b w:val="0"/>
              </w:rPr>
              <w:t>Specializace</w:t>
            </w:r>
          </w:p>
        </w:tc>
        <w:tc>
          <w:tcPr>
            <w:tcW w:w="449" w:type="dxa"/>
            <w:vAlign w:val="center"/>
          </w:tcPr>
          <w:p w14:paraId="117714C4" w14:textId="77777777" w:rsidR="00216603" w:rsidRPr="00204B8D" w:rsidRDefault="00216603" w:rsidP="00204B8D">
            <w:pPr>
              <w:pStyle w:val="Tabulkaheader"/>
              <w:jc w:val="center"/>
            </w:pPr>
          </w:p>
        </w:tc>
        <w:tc>
          <w:tcPr>
            <w:tcW w:w="6643" w:type="dxa"/>
            <w:vMerge/>
          </w:tcPr>
          <w:p w14:paraId="20644EAA" w14:textId="77777777" w:rsidR="00216603" w:rsidRPr="00216603" w:rsidRDefault="00216603" w:rsidP="00EE4BBB">
            <w:pPr>
              <w:overflowPunct/>
              <w:autoSpaceDE/>
              <w:autoSpaceDN/>
              <w:adjustRightInd/>
              <w:textAlignment w:val="auto"/>
              <w:rPr>
                <w:rFonts w:cs="Arial"/>
              </w:rPr>
            </w:pPr>
          </w:p>
        </w:tc>
      </w:tr>
      <w:tr w:rsidR="00216603" w:rsidRPr="00216603" w14:paraId="5F6E051A" w14:textId="77777777" w:rsidTr="009C2440">
        <w:tc>
          <w:tcPr>
            <w:tcW w:w="2439" w:type="dxa"/>
          </w:tcPr>
          <w:p w14:paraId="52FECF30" w14:textId="77777777" w:rsidR="00216603" w:rsidRPr="00216603" w:rsidRDefault="00216603" w:rsidP="00EE4BBB">
            <w:pPr>
              <w:pStyle w:val="Tabulkaheader"/>
              <w:rPr>
                <w:b w:val="0"/>
                <w:bCs/>
              </w:rPr>
            </w:pPr>
            <w:r w:rsidRPr="00216603">
              <w:rPr>
                <w:b w:val="0"/>
              </w:rPr>
              <w:t>Vzdělání a trénink</w:t>
            </w:r>
          </w:p>
        </w:tc>
        <w:tc>
          <w:tcPr>
            <w:tcW w:w="449" w:type="dxa"/>
            <w:vAlign w:val="center"/>
          </w:tcPr>
          <w:p w14:paraId="145F574E" w14:textId="77777777" w:rsidR="00216603" w:rsidRPr="00204B8D" w:rsidRDefault="00216603" w:rsidP="00204B8D">
            <w:pPr>
              <w:pStyle w:val="Tabulkaheader"/>
              <w:jc w:val="center"/>
            </w:pPr>
          </w:p>
        </w:tc>
        <w:tc>
          <w:tcPr>
            <w:tcW w:w="6643" w:type="dxa"/>
            <w:vMerge/>
          </w:tcPr>
          <w:p w14:paraId="28A51046" w14:textId="77777777" w:rsidR="00216603" w:rsidRPr="00216603" w:rsidRDefault="00216603" w:rsidP="00EE4BBB">
            <w:pPr>
              <w:overflowPunct/>
              <w:autoSpaceDE/>
              <w:autoSpaceDN/>
              <w:adjustRightInd/>
              <w:textAlignment w:val="auto"/>
              <w:rPr>
                <w:rFonts w:cs="Arial"/>
              </w:rPr>
            </w:pPr>
          </w:p>
        </w:tc>
      </w:tr>
      <w:tr w:rsidR="00216603" w:rsidRPr="00216603" w14:paraId="0FAF80C5" w14:textId="77777777" w:rsidTr="009C2440">
        <w:tc>
          <w:tcPr>
            <w:tcW w:w="2439" w:type="dxa"/>
          </w:tcPr>
          <w:p w14:paraId="1AC68EB7" w14:textId="77777777" w:rsidR="00216603" w:rsidRPr="00216603" w:rsidRDefault="00216603" w:rsidP="00EE4BBB">
            <w:pPr>
              <w:pStyle w:val="Tabulkaheader"/>
              <w:rPr>
                <w:b w:val="0"/>
                <w:bCs/>
              </w:rPr>
            </w:pPr>
            <w:r w:rsidRPr="00216603">
              <w:rPr>
                <w:b w:val="0"/>
              </w:rPr>
              <w:t>Využití IT</w:t>
            </w:r>
          </w:p>
        </w:tc>
        <w:tc>
          <w:tcPr>
            <w:tcW w:w="449" w:type="dxa"/>
            <w:vAlign w:val="center"/>
          </w:tcPr>
          <w:p w14:paraId="4E5DB4E8" w14:textId="3D2C383B" w:rsidR="00216603" w:rsidRPr="00204B8D" w:rsidRDefault="00216603" w:rsidP="00204B8D">
            <w:pPr>
              <w:pStyle w:val="Tabulkaheader"/>
              <w:jc w:val="center"/>
            </w:pPr>
          </w:p>
        </w:tc>
        <w:tc>
          <w:tcPr>
            <w:tcW w:w="6643" w:type="dxa"/>
            <w:vMerge/>
          </w:tcPr>
          <w:p w14:paraId="7BF20B7C" w14:textId="77777777" w:rsidR="00216603" w:rsidRPr="00216603" w:rsidRDefault="00216603" w:rsidP="00EE4BBB">
            <w:pPr>
              <w:overflowPunct/>
              <w:autoSpaceDE/>
              <w:autoSpaceDN/>
              <w:adjustRightInd/>
              <w:textAlignment w:val="auto"/>
              <w:rPr>
                <w:rFonts w:cs="Arial"/>
              </w:rPr>
            </w:pPr>
          </w:p>
        </w:tc>
      </w:tr>
      <w:tr w:rsidR="00216603" w:rsidRPr="00216603" w14:paraId="0343AB37" w14:textId="77777777" w:rsidTr="009C2440">
        <w:tc>
          <w:tcPr>
            <w:tcW w:w="2439" w:type="dxa"/>
          </w:tcPr>
          <w:p w14:paraId="5AEBCE9F" w14:textId="77777777" w:rsidR="00216603" w:rsidRPr="00216603" w:rsidRDefault="00216603" w:rsidP="00EE4BBB">
            <w:pPr>
              <w:pStyle w:val="Tabulkaheader"/>
              <w:rPr>
                <w:b w:val="0"/>
                <w:bCs/>
              </w:rPr>
            </w:pPr>
            <w:r w:rsidRPr="00216603">
              <w:rPr>
                <w:b w:val="0"/>
              </w:rPr>
              <w:t>Neefektivita (plýtvání)</w:t>
            </w:r>
          </w:p>
        </w:tc>
        <w:tc>
          <w:tcPr>
            <w:tcW w:w="449" w:type="dxa"/>
            <w:vAlign w:val="center"/>
          </w:tcPr>
          <w:p w14:paraId="2362876D" w14:textId="64760D9E" w:rsidR="00216603" w:rsidRPr="00204B8D" w:rsidRDefault="00645A83" w:rsidP="00204B8D">
            <w:pPr>
              <w:pStyle w:val="Tabulkaheader"/>
              <w:jc w:val="center"/>
            </w:pPr>
            <w:r>
              <w:t>X</w:t>
            </w:r>
          </w:p>
        </w:tc>
        <w:tc>
          <w:tcPr>
            <w:tcW w:w="6643" w:type="dxa"/>
            <w:vMerge/>
          </w:tcPr>
          <w:p w14:paraId="15F21606" w14:textId="77777777" w:rsidR="00216603" w:rsidRPr="00216603" w:rsidRDefault="00216603" w:rsidP="00EE4BBB">
            <w:pPr>
              <w:overflowPunct/>
              <w:autoSpaceDE/>
              <w:autoSpaceDN/>
              <w:adjustRightInd/>
              <w:textAlignment w:val="auto"/>
              <w:rPr>
                <w:rFonts w:cs="Arial"/>
              </w:rPr>
            </w:pPr>
          </w:p>
        </w:tc>
      </w:tr>
      <w:tr w:rsidR="00216603" w:rsidRPr="00216603" w14:paraId="4AF5C275" w14:textId="77777777" w:rsidTr="009C2440">
        <w:tc>
          <w:tcPr>
            <w:tcW w:w="2439" w:type="dxa"/>
          </w:tcPr>
          <w:p w14:paraId="560C17F3" w14:textId="77777777" w:rsidR="00216603" w:rsidRPr="00216603" w:rsidRDefault="00216603" w:rsidP="00EE4BBB">
            <w:pPr>
              <w:pStyle w:val="Tabulkaheader"/>
              <w:rPr>
                <w:b w:val="0"/>
                <w:bCs/>
              </w:rPr>
            </w:pPr>
            <w:r w:rsidRPr="00216603">
              <w:rPr>
                <w:b w:val="0"/>
              </w:rPr>
              <w:t>Protikorupční prostředí</w:t>
            </w:r>
          </w:p>
        </w:tc>
        <w:tc>
          <w:tcPr>
            <w:tcW w:w="449" w:type="dxa"/>
            <w:vAlign w:val="center"/>
          </w:tcPr>
          <w:p w14:paraId="28FF9D3F" w14:textId="1FF54C9A" w:rsidR="00216603" w:rsidRPr="00204B8D" w:rsidRDefault="00216603" w:rsidP="00204B8D">
            <w:pPr>
              <w:pStyle w:val="Tabulkaheader"/>
              <w:jc w:val="center"/>
            </w:pPr>
          </w:p>
        </w:tc>
        <w:tc>
          <w:tcPr>
            <w:tcW w:w="6643" w:type="dxa"/>
            <w:vMerge/>
          </w:tcPr>
          <w:p w14:paraId="71404DCE" w14:textId="77777777" w:rsidR="00216603" w:rsidRPr="00216603" w:rsidRDefault="00216603" w:rsidP="00EE4BBB">
            <w:pPr>
              <w:overflowPunct/>
              <w:autoSpaceDE/>
              <w:autoSpaceDN/>
              <w:adjustRightInd/>
              <w:textAlignment w:val="auto"/>
              <w:rPr>
                <w:rFonts w:cs="Arial"/>
              </w:rPr>
            </w:pPr>
          </w:p>
        </w:tc>
      </w:tr>
    </w:tbl>
    <w:p w14:paraId="039C4E17" w14:textId="77777777" w:rsidR="00216603" w:rsidRPr="00216603" w:rsidRDefault="00216603" w:rsidP="00EE4BBB">
      <w:pPr>
        <w:pStyle w:val="Nadpisparagrafu1"/>
      </w:pPr>
      <w:r w:rsidRPr="00216603">
        <w:t>Návrh optimalizace pro budoucí stav</w:t>
      </w:r>
    </w:p>
    <w:p w14:paraId="1E6C734B" w14:textId="1FF55BD2" w:rsidR="00216603" w:rsidRDefault="00216603" w:rsidP="00EE4BBB">
      <w:pPr>
        <w:pStyle w:val="Nadpisparagrafu2"/>
      </w:pPr>
      <w:r w:rsidRPr="00216603">
        <w:t>Kroky k</w:t>
      </w:r>
      <w:r w:rsidR="0001719E">
        <w:t> </w:t>
      </w:r>
      <w:r w:rsidRPr="00216603">
        <w:t>realizaci</w:t>
      </w:r>
    </w:p>
    <w:p w14:paraId="434AC0B3" w14:textId="336531B1" w:rsidR="0001719E" w:rsidRDefault="00BD14CF" w:rsidP="0001719E">
      <w:pPr>
        <w:pStyle w:val="Bullet1"/>
      </w:pPr>
      <w:r>
        <w:t>Novela zákona č. 111/2009 Sb., o základních registrech</w:t>
      </w:r>
    </w:p>
    <w:p w14:paraId="418FBACB" w14:textId="77777777" w:rsidR="00216603" w:rsidRDefault="00216603" w:rsidP="00EE4BBB">
      <w:pPr>
        <w:keepNext/>
        <w:spacing w:before="120" w:after="60"/>
        <w:rPr>
          <w:rFonts w:cs="Arial"/>
          <w:i/>
          <w:u w:val="single"/>
        </w:rPr>
      </w:pPr>
      <w:r w:rsidRPr="00216603">
        <w:rPr>
          <w:rFonts w:cs="Arial"/>
          <w:i/>
          <w:u w:val="single"/>
        </w:rPr>
        <w:t>Očekávaný výsledek</w:t>
      </w:r>
    </w:p>
    <w:p w14:paraId="745BA8DA" w14:textId="276733B9" w:rsidR="00292217" w:rsidRPr="0087428C" w:rsidRDefault="0087428C" w:rsidP="0087428C">
      <w:pPr>
        <w:pStyle w:val="Bullet1"/>
        <w:rPr>
          <w:sz w:val="18"/>
        </w:rPr>
      </w:pPr>
      <w:r w:rsidRPr="0087428C">
        <w:t>Úspora nákladů Správce RPP</w:t>
      </w:r>
      <w:r>
        <w:t>.</w:t>
      </w:r>
    </w:p>
    <w:p w14:paraId="1AE9B621" w14:textId="1FE634D6" w:rsidR="0087428C" w:rsidRPr="00216603" w:rsidRDefault="00BD14CF" w:rsidP="0087428C">
      <w:pPr>
        <w:pStyle w:val="Bullet1"/>
      </w:pPr>
      <w:r>
        <w:t xml:space="preserve">Proces registrace agendy je efektivnější a rychlejší. </w:t>
      </w:r>
    </w:p>
    <w:p w14:paraId="41FDE094" w14:textId="77777777" w:rsidR="00216603" w:rsidRPr="00216603" w:rsidRDefault="00216603" w:rsidP="00EE4BBB">
      <w:pPr>
        <w:pStyle w:val="Nadpisparagrafu1"/>
      </w:pPr>
      <w:r w:rsidRPr="00216603">
        <w:t>Budoucí stav</w:t>
      </w:r>
    </w:p>
    <w:p w14:paraId="2B50C94F" w14:textId="77777777" w:rsidR="00BD14CF" w:rsidRDefault="00BD14CF" w:rsidP="00EE4BBB">
      <w:pPr>
        <w:pStyle w:val="Nadpisparagrafu1"/>
        <w:rPr>
          <w:b w:val="0"/>
          <w:u w:val="none"/>
        </w:rPr>
      </w:pPr>
      <w:r w:rsidRPr="00BD14CF">
        <w:rPr>
          <w:b w:val="0"/>
          <w:u w:val="none"/>
        </w:rPr>
        <w:t xml:space="preserve">Data ohlášení agend jsou správci základních registrů a </w:t>
      </w:r>
      <w:proofErr w:type="spellStart"/>
      <w:r w:rsidRPr="00BD14CF">
        <w:rPr>
          <w:b w:val="0"/>
          <w:u w:val="none"/>
        </w:rPr>
        <w:t>agendových</w:t>
      </w:r>
      <w:proofErr w:type="spellEnd"/>
      <w:r w:rsidRPr="00BD14CF">
        <w:rPr>
          <w:b w:val="0"/>
          <w:u w:val="none"/>
        </w:rPr>
        <w:t xml:space="preserve"> informačních systémů kontrolována na vstupu. Stanovisko správců základních registrů a </w:t>
      </w:r>
      <w:proofErr w:type="spellStart"/>
      <w:r w:rsidRPr="00BD14CF">
        <w:rPr>
          <w:b w:val="0"/>
          <w:u w:val="none"/>
        </w:rPr>
        <w:t>agendových</w:t>
      </w:r>
      <w:proofErr w:type="spellEnd"/>
      <w:r w:rsidRPr="00BD14CF">
        <w:rPr>
          <w:b w:val="0"/>
          <w:u w:val="none"/>
        </w:rPr>
        <w:t xml:space="preserve"> informačních systémů je vyžadováno dříve, než je agenda registrována. Bez jejich stanoviska nelze provést registraci agendy. Stanoviska správců základních registrů a </w:t>
      </w:r>
      <w:proofErr w:type="spellStart"/>
      <w:r w:rsidRPr="00BD14CF">
        <w:rPr>
          <w:b w:val="0"/>
          <w:u w:val="none"/>
        </w:rPr>
        <w:t>agendových</w:t>
      </w:r>
      <w:proofErr w:type="spellEnd"/>
      <w:r w:rsidRPr="00BD14CF">
        <w:rPr>
          <w:b w:val="0"/>
          <w:u w:val="none"/>
        </w:rPr>
        <w:t xml:space="preserve"> informačních systémů jsou poskytována elektronickou formou </w:t>
      </w:r>
      <w:r w:rsidRPr="00BD14CF">
        <w:rPr>
          <w:b w:val="0"/>
          <w:u w:val="none"/>
        </w:rPr>
        <w:lastRenderedPageBreak/>
        <w:t xml:space="preserve">prostřednictvím příslušného </w:t>
      </w:r>
      <w:proofErr w:type="spellStart"/>
      <w:r w:rsidRPr="00BD14CF">
        <w:rPr>
          <w:b w:val="0"/>
          <w:u w:val="none"/>
        </w:rPr>
        <w:t>agendového</w:t>
      </w:r>
      <w:proofErr w:type="spellEnd"/>
      <w:r w:rsidRPr="00BD14CF">
        <w:rPr>
          <w:b w:val="0"/>
          <w:u w:val="none"/>
        </w:rPr>
        <w:t xml:space="preserve"> informačního systému způsobem umožňujícím dálkový přístup. Proces ohlášení a registrace agendy je zjednodušen.</w:t>
      </w:r>
    </w:p>
    <w:p w14:paraId="34F739DD" w14:textId="554796F7" w:rsidR="00216603" w:rsidRDefault="0087428C" w:rsidP="00EE4BBB">
      <w:pPr>
        <w:pStyle w:val="Nadpisparagrafu1"/>
      </w:pPr>
      <w:r>
        <w:t>Rizika realizace opatření</w:t>
      </w:r>
    </w:p>
    <w:p w14:paraId="41809D77" w14:textId="04E1BBF0" w:rsidR="0087428C" w:rsidRDefault="0087428C" w:rsidP="0087428C">
      <w:pPr>
        <w:pStyle w:val="Bullet1"/>
      </w:pPr>
      <w:r>
        <w:t xml:space="preserve">Vyžaduje úpravu právních předpisů – </w:t>
      </w:r>
      <w:r w:rsidR="00BD14CF">
        <w:t>změnu procesu registrace agendy.</w:t>
      </w:r>
    </w:p>
    <w:p w14:paraId="0B739E71" w14:textId="59DFCF27" w:rsidR="00216603" w:rsidRDefault="00216603" w:rsidP="0087428C">
      <w:pPr>
        <w:pStyle w:val="Bullet1"/>
        <w:numPr>
          <w:ilvl w:val="0"/>
          <w:numId w:val="0"/>
        </w:numPr>
      </w:pPr>
      <w:r>
        <w:br w:type="page"/>
      </w:r>
    </w:p>
    <w:p w14:paraId="6D920FA4" w14:textId="77777777" w:rsidR="00216603" w:rsidRPr="00216603" w:rsidRDefault="00216603" w:rsidP="00EE4BBB">
      <w:pPr>
        <w:pStyle w:val="Nadpis3"/>
      </w:pPr>
      <w:r w:rsidRPr="00216603">
        <w:lastRenderedPageBreak/>
        <w:t>Přínosy opatření</w:t>
      </w:r>
    </w:p>
    <w:tbl>
      <w:tblPr>
        <w:tblStyle w:val="Mkatabulky"/>
        <w:tblpPr w:leftFromText="141" w:rightFromText="141" w:vertAnchor="text" w:horzAnchor="margin" w:tblpX="108" w:tblpY="187"/>
        <w:tblW w:w="955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52"/>
        <w:gridCol w:w="7206"/>
      </w:tblGrid>
      <w:tr w:rsidR="00216603" w:rsidRPr="00216603" w14:paraId="7FD2224C" w14:textId="77777777" w:rsidTr="009C2440">
        <w:trPr>
          <w:trHeight w:val="2211"/>
        </w:trPr>
        <w:tc>
          <w:tcPr>
            <w:tcW w:w="2169" w:type="dxa"/>
            <w:tcBorders>
              <w:bottom w:val="dotted" w:sz="4" w:space="0" w:color="auto"/>
            </w:tcBorders>
          </w:tcPr>
          <w:p w14:paraId="176F086F" w14:textId="77777777" w:rsidR="00216603" w:rsidRPr="00216603" w:rsidRDefault="00216603" w:rsidP="00EE4BBB">
            <w:pPr>
              <w:overflowPunct/>
              <w:autoSpaceDE/>
              <w:autoSpaceDN/>
              <w:adjustRightInd/>
              <w:textAlignment w:val="auto"/>
              <w:rPr>
                <w:rFonts w:cs="Arial"/>
              </w:rPr>
            </w:pPr>
            <w:r w:rsidRPr="00EE4BBB">
              <w:rPr>
                <w:rFonts w:cs="Arial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 wp14:anchorId="27F319F2" wp14:editId="34372B09">
                      <wp:simplePos x="0" y="0"/>
                      <wp:positionH relativeFrom="column">
                        <wp:posOffset>453390</wp:posOffset>
                      </wp:positionH>
                      <wp:positionV relativeFrom="paragraph">
                        <wp:posOffset>37465</wp:posOffset>
                      </wp:positionV>
                      <wp:extent cx="399011" cy="157942"/>
                      <wp:effectExtent l="0" t="0" r="20320" b="13970"/>
                      <wp:wrapNone/>
                      <wp:docPr id="238" name="Freeform 2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gray">
                              <a:xfrm>
                                <a:off x="0" y="0"/>
                                <a:ext cx="399011" cy="157942"/>
                              </a:xfrm>
                              <a:custGeom>
                                <a:avLst/>
                                <a:gdLst>
                                  <a:gd name="T0" fmla="*/ 2147483647 w 3884"/>
                                  <a:gd name="T1" fmla="*/ 2147483647 h 1600"/>
                                  <a:gd name="T2" fmla="*/ 2147483647 w 3884"/>
                                  <a:gd name="T3" fmla="*/ 2147483647 h 1600"/>
                                  <a:gd name="T4" fmla="*/ 2147483647 w 3884"/>
                                  <a:gd name="T5" fmla="*/ 2147483647 h 1600"/>
                                  <a:gd name="T6" fmla="*/ 2147483647 w 3884"/>
                                  <a:gd name="T7" fmla="*/ 2147483647 h 1600"/>
                                  <a:gd name="T8" fmla="*/ 2147483647 w 3884"/>
                                  <a:gd name="T9" fmla="*/ 2147483647 h 1600"/>
                                  <a:gd name="T10" fmla="*/ 2147483647 w 3884"/>
                                  <a:gd name="T11" fmla="*/ 2147483647 h 1600"/>
                                  <a:gd name="T12" fmla="*/ 0 w 3884"/>
                                  <a:gd name="T13" fmla="*/ 2147483647 h 1600"/>
                                  <a:gd name="T14" fmla="*/ 2147483647 w 3884"/>
                                  <a:gd name="T15" fmla="*/ 2147483647 h 1600"/>
                                  <a:gd name="T16" fmla="*/ 2147483647 w 3884"/>
                                  <a:gd name="T17" fmla="*/ 2147483647 h 1600"/>
                                  <a:gd name="T18" fmla="*/ 2147483647 w 3884"/>
                                  <a:gd name="T19" fmla="*/ 2147483647 h 1600"/>
                                  <a:gd name="T20" fmla="*/ 2147483647 w 3884"/>
                                  <a:gd name="T21" fmla="*/ 2147483647 h 1600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60000 65536"/>
                                  <a:gd name="T28" fmla="*/ 0 60000 65536"/>
                                  <a:gd name="T29" fmla="*/ 0 60000 65536"/>
                                  <a:gd name="T30" fmla="*/ 0 60000 65536"/>
                                  <a:gd name="T31" fmla="*/ 0 60000 65536"/>
                                  <a:gd name="T32" fmla="*/ 0 60000 65536"/>
                                  <a:gd name="T33" fmla="*/ 0 w 3884"/>
                                  <a:gd name="T34" fmla="*/ 0 h 1600"/>
                                  <a:gd name="T35" fmla="*/ 3884 w 3884"/>
                                  <a:gd name="T36" fmla="*/ 1600 h 1600"/>
                                </a:gdLst>
                                <a:ahLst/>
                                <a:cxnLst>
                                  <a:cxn ang="T22">
                                    <a:pos x="T0" y="T1"/>
                                  </a:cxn>
                                  <a:cxn ang="T23">
                                    <a:pos x="T2" y="T3"/>
                                  </a:cxn>
                                  <a:cxn ang="T24">
                                    <a:pos x="T4" y="T5"/>
                                  </a:cxn>
                                  <a:cxn ang="T25">
                                    <a:pos x="T6" y="T7"/>
                                  </a:cxn>
                                  <a:cxn ang="T26">
                                    <a:pos x="T8" y="T9"/>
                                  </a:cxn>
                                  <a:cxn ang="T27">
                                    <a:pos x="T10" y="T11"/>
                                  </a:cxn>
                                  <a:cxn ang="T28">
                                    <a:pos x="T12" y="T13"/>
                                  </a:cxn>
                                  <a:cxn ang="T29">
                                    <a:pos x="T14" y="T15"/>
                                  </a:cxn>
                                  <a:cxn ang="T30">
                                    <a:pos x="T16" y="T17"/>
                                  </a:cxn>
                                  <a:cxn ang="T31">
                                    <a:pos x="T18" y="T19"/>
                                  </a:cxn>
                                  <a:cxn ang="T32">
                                    <a:pos x="T20" y="T21"/>
                                  </a:cxn>
                                </a:cxnLst>
                                <a:rect l="T33" t="T34" r="T35" b="T36"/>
                                <a:pathLst>
                                  <a:path w="3884" h="1600">
                                    <a:moveTo>
                                      <a:pt x="297" y="1346"/>
                                    </a:moveTo>
                                    <a:cubicBezTo>
                                      <a:pt x="918" y="1523"/>
                                      <a:pt x="1726" y="1533"/>
                                      <a:pt x="2310" y="1448"/>
                                    </a:cubicBezTo>
                                    <a:cubicBezTo>
                                      <a:pt x="3125" y="1334"/>
                                      <a:pt x="3798" y="1192"/>
                                      <a:pt x="3810" y="884"/>
                                    </a:cubicBezTo>
                                    <a:cubicBezTo>
                                      <a:pt x="3822" y="576"/>
                                      <a:pt x="3114" y="204"/>
                                      <a:pt x="1945" y="137"/>
                                    </a:cubicBezTo>
                                    <a:cubicBezTo>
                                      <a:pt x="645" y="63"/>
                                      <a:pt x="74" y="564"/>
                                      <a:pt x="74" y="724"/>
                                    </a:cubicBezTo>
                                    <a:cubicBezTo>
                                      <a:pt x="74" y="884"/>
                                      <a:pt x="394" y="1032"/>
                                      <a:pt x="781" y="1072"/>
                                    </a:cubicBezTo>
                                    <a:cubicBezTo>
                                      <a:pt x="280" y="1135"/>
                                      <a:pt x="0" y="912"/>
                                      <a:pt x="0" y="724"/>
                                    </a:cubicBezTo>
                                    <a:cubicBezTo>
                                      <a:pt x="0" y="536"/>
                                      <a:pt x="473" y="0"/>
                                      <a:pt x="1951" y="68"/>
                                    </a:cubicBezTo>
                                    <a:cubicBezTo>
                                      <a:pt x="2863" y="110"/>
                                      <a:pt x="3884" y="433"/>
                                      <a:pt x="3878" y="884"/>
                                    </a:cubicBezTo>
                                    <a:cubicBezTo>
                                      <a:pt x="3872" y="1335"/>
                                      <a:pt x="2873" y="1446"/>
                                      <a:pt x="2276" y="1523"/>
                                    </a:cubicBezTo>
                                    <a:cubicBezTo>
                                      <a:pt x="1679" y="1600"/>
                                      <a:pt x="553" y="1580"/>
                                      <a:pt x="297" y="1346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CC0000"/>
                              </a:solidFill>
                              <a:ln w="9525">
                                <a:solidFill>
                                  <a:srgbClr val="CC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tIns="91440" bIns="9144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78CE8E65" id="Freeform 238" o:spid="_x0000_s1026" style="position:absolute;margin-left:35.7pt;margin-top:2.95pt;width:31.4pt;height:12.4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884,1600" o:bwmode="graySca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" path="m297,1346v621,177,1429,187,2013,102c3125,1334,3798,1192,3810,884,3822,576,3114,204,1945,137,645,63,74,564,74,724v,160,320,308,707,348c280,1135,,912,,724,,536,473,,1951,68v912,42,1933,365,1927,816c3872,1335,2873,1446,2276,1523,1679,1600,553,1580,297,1346xe" fillcolor="#c00" strokecolor="#c00">
                      <v:path arrowok="t" o:connecttype="custom" o:connectlocs="2147483646,2147483646;2147483646,2147483646;2147483646,2147483646;2147483646,2147483646;2147483646,2147483646;2147483646,2147483646;0,2147483646;2147483646,2147483646;2147483646,2147483646;2147483646,2147483646;2147483646,2147483646" o:connectangles="0,0,0,0,0,0,0,0,0,0,0" textboxrect="0,0,3884,1600"/>
                    </v:shape>
                  </w:pict>
                </mc:Fallback>
              </mc:AlternateContent>
            </w:r>
            <w:r w:rsidRPr="00EE4BBB">
              <w:rPr>
                <w:rFonts w:cs="Arial"/>
                <w:b/>
                <w:noProof/>
              </w:rPr>
              <w:drawing>
                <wp:inline distT="0" distB="0" distL="0" distR="0" wp14:anchorId="437AD51B" wp14:editId="5A4E48AB">
                  <wp:extent cx="1356600" cy="1260000"/>
                  <wp:effectExtent l="0" t="0" r="0" b="0"/>
                  <wp:docPr id="24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56600" cy="126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89" w:type="dxa"/>
            <w:tcBorders>
              <w:bottom w:val="dotted" w:sz="4" w:space="0" w:color="auto"/>
            </w:tcBorders>
          </w:tcPr>
          <w:p w14:paraId="19A3358F" w14:textId="77777777" w:rsidR="00216603" w:rsidRPr="00216603" w:rsidRDefault="00216603" w:rsidP="00EE4BBB">
            <w:pPr>
              <w:overflowPunct/>
              <w:autoSpaceDE/>
              <w:autoSpaceDN/>
              <w:adjustRightInd/>
              <w:spacing w:before="120"/>
              <w:jc w:val="both"/>
              <w:textAlignment w:val="auto"/>
              <w:rPr>
                <w:rFonts w:cs="Arial"/>
                <w:b/>
              </w:rPr>
            </w:pPr>
            <w:r w:rsidRPr="00216603">
              <w:rPr>
                <w:rFonts w:cs="Arial"/>
                <w:b/>
              </w:rPr>
              <w:t>Občan</w:t>
            </w:r>
          </w:p>
          <w:p w14:paraId="37E1CED8" w14:textId="77777777" w:rsidR="00BD14CF" w:rsidRPr="00EE4BBB" w:rsidRDefault="00BD14CF" w:rsidP="00BD14CF">
            <w:pPr>
              <w:overflowPunct/>
              <w:autoSpaceDE/>
              <w:autoSpaceDN/>
              <w:adjustRightInd/>
              <w:spacing w:before="120"/>
              <w:jc w:val="both"/>
              <w:textAlignment w:val="auto"/>
              <w:rPr>
                <w:rFonts w:cs="Arial"/>
              </w:rPr>
            </w:pPr>
            <w:r w:rsidRPr="00EE4BBB">
              <w:rPr>
                <w:rFonts w:cs="Arial"/>
              </w:rPr>
              <w:t>Nemá přímý vliv na občana.</w:t>
            </w:r>
          </w:p>
          <w:p w14:paraId="3651EBDC" w14:textId="77777777" w:rsidR="00216603" w:rsidRPr="00216603" w:rsidRDefault="00216603" w:rsidP="00EE4BBB">
            <w:pPr>
              <w:pStyle w:val="Accenture"/>
              <w:rPr>
                <w:lang w:val="cs-CZ"/>
              </w:rPr>
            </w:pPr>
          </w:p>
        </w:tc>
      </w:tr>
      <w:tr w:rsidR="00216603" w:rsidRPr="00216603" w14:paraId="24802CCB" w14:textId="77777777" w:rsidTr="009C2440">
        <w:trPr>
          <w:trHeight w:val="2211"/>
        </w:trPr>
        <w:tc>
          <w:tcPr>
            <w:tcW w:w="2169" w:type="dxa"/>
            <w:tcBorders>
              <w:top w:val="dotted" w:sz="4" w:space="0" w:color="auto"/>
              <w:bottom w:val="dotted" w:sz="4" w:space="0" w:color="auto"/>
            </w:tcBorders>
          </w:tcPr>
          <w:p w14:paraId="3B7AB379" w14:textId="77777777" w:rsidR="00216603" w:rsidRPr="00216603" w:rsidRDefault="00216603" w:rsidP="00EE4BBB">
            <w:pPr>
              <w:overflowPunct/>
              <w:autoSpaceDE/>
              <w:autoSpaceDN/>
              <w:adjustRightInd/>
              <w:textAlignment w:val="auto"/>
              <w:rPr>
                <w:rFonts w:cs="Arial"/>
              </w:rPr>
            </w:pPr>
            <w:r w:rsidRPr="00EE4BBB">
              <w:rPr>
                <w:rFonts w:cs="Arial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793408" behindDoc="0" locked="0" layoutInCell="1" allowOverlap="1" wp14:anchorId="0846BC7D" wp14:editId="1CB9BE43">
                      <wp:simplePos x="0" y="0"/>
                      <wp:positionH relativeFrom="column">
                        <wp:posOffset>926465</wp:posOffset>
                      </wp:positionH>
                      <wp:positionV relativeFrom="paragraph">
                        <wp:posOffset>297815</wp:posOffset>
                      </wp:positionV>
                      <wp:extent cx="398780" cy="157480"/>
                      <wp:effectExtent l="101600" t="0" r="83820" b="0"/>
                      <wp:wrapNone/>
                      <wp:docPr id="239" name="Freeform 2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gray">
                              <a:xfrm rot="2869603">
                                <a:off x="0" y="0"/>
                                <a:ext cx="398780" cy="157480"/>
                              </a:xfrm>
                              <a:custGeom>
                                <a:avLst/>
                                <a:gdLst>
                                  <a:gd name="T0" fmla="*/ 2147483647 w 3884"/>
                                  <a:gd name="T1" fmla="*/ 2147483647 h 1600"/>
                                  <a:gd name="T2" fmla="*/ 2147483647 w 3884"/>
                                  <a:gd name="T3" fmla="*/ 2147483647 h 1600"/>
                                  <a:gd name="T4" fmla="*/ 2147483647 w 3884"/>
                                  <a:gd name="T5" fmla="*/ 2147483647 h 1600"/>
                                  <a:gd name="T6" fmla="*/ 2147483647 w 3884"/>
                                  <a:gd name="T7" fmla="*/ 2147483647 h 1600"/>
                                  <a:gd name="T8" fmla="*/ 2147483647 w 3884"/>
                                  <a:gd name="T9" fmla="*/ 2147483647 h 1600"/>
                                  <a:gd name="T10" fmla="*/ 2147483647 w 3884"/>
                                  <a:gd name="T11" fmla="*/ 2147483647 h 1600"/>
                                  <a:gd name="T12" fmla="*/ 0 w 3884"/>
                                  <a:gd name="T13" fmla="*/ 2147483647 h 1600"/>
                                  <a:gd name="T14" fmla="*/ 2147483647 w 3884"/>
                                  <a:gd name="T15" fmla="*/ 2147483647 h 1600"/>
                                  <a:gd name="T16" fmla="*/ 2147483647 w 3884"/>
                                  <a:gd name="T17" fmla="*/ 2147483647 h 1600"/>
                                  <a:gd name="T18" fmla="*/ 2147483647 w 3884"/>
                                  <a:gd name="T19" fmla="*/ 2147483647 h 1600"/>
                                  <a:gd name="T20" fmla="*/ 2147483647 w 3884"/>
                                  <a:gd name="T21" fmla="*/ 2147483647 h 1600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60000 65536"/>
                                  <a:gd name="T28" fmla="*/ 0 60000 65536"/>
                                  <a:gd name="T29" fmla="*/ 0 60000 65536"/>
                                  <a:gd name="T30" fmla="*/ 0 60000 65536"/>
                                  <a:gd name="T31" fmla="*/ 0 60000 65536"/>
                                  <a:gd name="T32" fmla="*/ 0 60000 65536"/>
                                  <a:gd name="T33" fmla="*/ 0 w 3884"/>
                                  <a:gd name="T34" fmla="*/ 0 h 1600"/>
                                  <a:gd name="T35" fmla="*/ 3884 w 3884"/>
                                  <a:gd name="T36" fmla="*/ 1600 h 1600"/>
                                </a:gdLst>
                                <a:ahLst/>
                                <a:cxnLst>
                                  <a:cxn ang="T22">
                                    <a:pos x="T0" y="T1"/>
                                  </a:cxn>
                                  <a:cxn ang="T23">
                                    <a:pos x="T2" y="T3"/>
                                  </a:cxn>
                                  <a:cxn ang="T24">
                                    <a:pos x="T4" y="T5"/>
                                  </a:cxn>
                                  <a:cxn ang="T25">
                                    <a:pos x="T6" y="T7"/>
                                  </a:cxn>
                                  <a:cxn ang="T26">
                                    <a:pos x="T8" y="T9"/>
                                  </a:cxn>
                                  <a:cxn ang="T27">
                                    <a:pos x="T10" y="T11"/>
                                  </a:cxn>
                                  <a:cxn ang="T28">
                                    <a:pos x="T12" y="T13"/>
                                  </a:cxn>
                                  <a:cxn ang="T29">
                                    <a:pos x="T14" y="T15"/>
                                  </a:cxn>
                                  <a:cxn ang="T30">
                                    <a:pos x="T16" y="T17"/>
                                  </a:cxn>
                                  <a:cxn ang="T31">
                                    <a:pos x="T18" y="T19"/>
                                  </a:cxn>
                                  <a:cxn ang="T32">
                                    <a:pos x="T20" y="T21"/>
                                  </a:cxn>
                                </a:cxnLst>
                                <a:rect l="T33" t="T34" r="T35" b="T36"/>
                                <a:pathLst>
                                  <a:path w="3884" h="1600">
                                    <a:moveTo>
                                      <a:pt x="297" y="1346"/>
                                    </a:moveTo>
                                    <a:cubicBezTo>
                                      <a:pt x="918" y="1523"/>
                                      <a:pt x="1726" y="1533"/>
                                      <a:pt x="2310" y="1448"/>
                                    </a:cubicBezTo>
                                    <a:cubicBezTo>
                                      <a:pt x="3125" y="1334"/>
                                      <a:pt x="3798" y="1192"/>
                                      <a:pt x="3810" y="884"/>
                                    </a:cubicBezTo>
                                    <a:cubicBezTo>
                                      <a:pt x="3822" y="576"/>
                                      <a:pt x="3114" y="204"/>
                                      <a:pt x="1945" y="137"/>
                                    </a:cubicBezTo>
                                    <a:cubicBezTo>
                                      <a:pt x="645" y="63"/>
                                      <a:pt x="74" y="564"/>
                                      <a:pt x="74" y="724"/>
                                    </a:cubicBezTo>
                                    <a:cubicBezTo>
                                      <a:pt x="74" y="884"/>
                                      <a:pt x="394" y="1032"/>
                                      <a:pt x="781" y="1072"/>
                                    </a:cubicBezTo>
                                    <a:cubicBezTo>
                                      <a:pt x="280" y="1135"/>
                                      <a:pt x="0" y="912"/>
                                      <a:pt x="0" y="724"/>
                                    </a:cubicBezTo>
                                    <a:cubicBezTo>
                                      <a:pt x="0" y="536"/>
                                      <a:pt x="473" y="0"/>
                                      <a:pt x="1951" y="68"/>
                                    </a:cubicBezTo>
                                    <a:cubicBezTo>
                                      <a:pt x="2863" y="110"/>
                                      <a:pt x="3884" y="433"/>
                                      <a:pt x="3878" y="884"/>
                                    </a:cubicBezTo>
                                    <a:cubicBezTo>
                                      <a:pt x="3872" y="1335"/>
                                      <a:pt x="2873" y="1446"/>
                                      <a:pt x="2276" y="1523"/>
                                    </a:cubicBezTo>
                                    <a:cubicBezTo>
                                      <a:pt x="1679" y="1600"/>
                                      <a:pt x="553" y="1580"/>
                                      <a:pt x="297" y="1346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CC0000"/>
                              </a:solidFill>
                              <a:ln w="9525">
                                <a:solidFill>
                                  <a:srgbClr val="CC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tIns="91440" bIns="9144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6AB0F09D" id="Freeform 239" o:spid="_x0000_s1026" style="position:absolute;margin-left:72.95pt;margin-top:23.45pt;width:31.4pt;height:12.4pt;rotation:3134372fd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884,1600" o:bwmode="graySca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" path="m297,1346v621,177,1429,187,2013,102c3125,1334,3798,1192,3810,884,3822,576,3114,204,1945,137,645,63,74,564,74,724v,160,320,308,707,348c280,1135,,912,,724,,536,473,,1951,68v912,42,1933,365,1927,816c3872,1335,2873,1446,2276,1523,1679,1600,553,1580,297,1346xe" fillcolor="#c00" strokecolor="#c00">
                      <v:path arrowok="t" o:connecttype="custom" o:connectlocs="2147483646,2147483646;2147483646,2147483646;2147483646,2147483646;2147483646,2147483646;2147483646,2147483646;2147483646,2147483646;0,2147483646;2147483646,2147483646;2147483646,2147483646;2147483646,2147483646;2147483646,2147483646" o:connectangles="0,0,0,0,0,0,0,0,0,0,0" textboxrect="0,0,3884,1600"/>
                    </v:shape>
                  </w:pict>
                </mc:Fallback>
              </mc:AlternateContent>
            </w:r>
            <w:r w:rsidRPr="00EE4BBB">
              <w:rPr>
                <w:rFonts w:cs="Arial"/>
                <w:b/>
                <w:noProof/>
              </w:rPr>
              <w:drawing>
                <wp:inline distT="0" distB="0" distL="0" distR="0" wp14:anchorId="1CC4C252" wp14:editId="435F7D2F">
                  <wp:extent cx="1356600" cy="1260000"/>
                  <wp:effectExtent l="0" t="0" r="0" b="0"/>
                  <wp:docPr id="64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56600" cy="126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89" w:type="dxa"/>
            <w:tcBorders>
              <w:top w:val="dotted" w:sz="4" w:space="0" w:color="auto"/>
              <w:bottom w:val="dotted" w:sz="4" w:space="0" w:color="auto"/>
            </w:tcBorders>
          </w:tcPr>
          <w:p w14:paraId="6D43F827" w14:textId="77777777" w:rsidR="00216603" w:rsidRPr="00216603" w:rsidRDefault="00216603" w:rsidP="00EE4BBB">
            <w:pPr>
              <w:overflowPunct/>
              <w:autoSpaceDE/>
              <w:autoSpaceDN/>
              <w:adjustRightInd/>
              <w:spacing w:before="120"/>
              <w:jc w:val="both"/>
              <w:textAlignment w:val="auto"/>
              <w:rPr>
                <w:rFonts w:cs="Arial"/>
                <w:b/>
              </w:rPr>
            </w:pPr>
            <w:r w:rsidRPr="00216603">
              <w:rPr>
                <w:rFonts w:cs="Arial"/>
                <w:b/>
              </w:rPr>
              <w:t>Finance</w:t>
            </w:r>
          </w:p>
          <w:p w14:paraId="6393F025" w14:textId="74A4A77E" w:rsidR="00216603" w:rsidRPr="00216603" w:rsidRDefault="000E0E93" w:rsidP="00EE4BBB">
            <w:pPr>
              <w:overflowPunct/>
              <w:autoSpaceDE/>
              <w:autoSpaceDN/>
              <w:adjustRightInd/>
              <w:spacing w:before="120"/>
              <w:jc w:val="both"/>
              <w:textAlignment w:val="auto"/>
              <w:rPr>
                <w:rFonts w:cs="Arial"/>
                <w:color w:val="000000"/>
              </w:rPr>
            </w:pPr>
            <w:r>
              <w:rPr>
                <w:rFonts w:cs="Arial"/>
                <w:color w:val="000000"/>
              </w:rPr>
              <w:t xml:space="preserve">Uspoří se náklady Správce RPP </w:t>
            </w:r>
            <w:r w:rsidR="00BD14CF">
              <w:rPr>
                <w:rFonts w:cs="Arial"/>
                <w:color w:val="000000"/>
              </w:rPr>
              <w:t>na registraci agendy.</w:t>
            </w:r>
            <w:r>
              <w:rPr>
                <w:rFonts w:cs="Arial"/>
                <w:color w:val="000000"/>
              </w:rPr>
              <w:t xml:space="preserve"> </w:t>
            </w:r>
          </w:p>
          <w:p w14:paraId="3D709E92" w14:textId="77777777" w:rsidR="00216603" w:rsidRPr="00216603" w:rsidRDefault="00216603" w:rsidP="00EE4BBB">
            <w:pPr>
              <w:overflowPunct/>
              <w:autoSpaceDE/>
              <w:autoSpaceDN/>
              <w:adjustRightInd/>
              <w:spacing w:before="120"/>
              <w:jc w:val="both"/>
              <w:textAlignment w:val="auto"/>
              <w:rPr>
                <w:rFonts w:cs="Arial"/>
                <w:color w:val="000000"/>
                <w:lang w:eastAsia="zh-CN"/>
              </w:rPr>
            </w:pPr>
          </w:p>
        </w:tc>
      </w:tr>
      <w:tr w:rsidR="00216603" w:rsidRPr="00216603" w14:paraId="3CAF7110" w14:textId="77777777" w:rsidTr="009C2440">
        <w:trPr>
          <w:trHeight w:val="2211"/>
        </w:trPr>
        <w:tc>
          <w:tcPr>
            <w:tcW w:w="2169" w:type="dxa"/>
            <w:tcBorders>
              <w:top w:val="dotted" w:sz="4" w:space="0" w:color="auto"/>
              <w:bottom w:val="dotted" w:sz="4" w:space="0" w:color="auto"/>
            </w:tcBorders>
          </w:tcPr>
          <w:p w14:paraId="644334D8" w14:textId="77777777" w:rsidR="00216603" w:rsidRPr="00216603" w:rsidRDefault="00216603" w:rsidP="00EE4BBB">
            <w:pPr>
              <w:rPr>
                <w:rFonts w:cs="Arial"/>
                <w:b/>
                <w:noProof/>
              </w:rPr>
            </w:pPr>
            <w:r w:rsidRPr="00EE4BBB">
              <w:rPr>
                <w:rFonts w:cs="Arial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 wp14:anchorId="41525329" wp14:editId="0E4D12A1">
                      <wp:simplePos x="0" y="0"/>
                      <wp:positionH relativeFrom="column">
                        <wp:posOffset>935355</wp:posOffset>
                      </wp:positionH>
                      <wp:positionV relativeFrom="paragraph">
                        <wp:posOffset>847725</wp:posOffset>
                      </wp:positionV>
                      <wp:extent cx="398780" cy="157480"/>
                      <wp:effectExtent l="82550" t="0" r="64770" b="0"/>
                      <wp:wrapNone/>
                      <wp:docPr id="240" name="Freeform 2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gray">
                              <a:xfrm rot="7547887">
                                <a:off x="0" y="0"/>
                                <a:ext cx="398780" cy="157480"/>
                              </a:xfrm>
                              <a:custGeom>
                                <a:avLst/>
                                <a:gdLst>
                                  <a:gd name="T0" fmla="*/ 2147483647 w 3884"/>
                                  <a:gd name="T1" fmla="*/ 2147483647 h 1600"/>
                                  <a:gd name="T2" fmla="*/ 2147483647 w 3884"/>
                                  <a:gd name="T3" fmla="*/ 2147483647 h 1600"/>
                                  <a:gd name="T4" fmla="*/ 2147483647 w 3884"/>
                                  <a:gd name="T5" fmla="*/ 2147483647 h 1600"/>
                                  <a:gd name="T6" fmla="*/ 2147483647 w 3884"/>
                                  <a:gd name="T7" fmla="*/ 2147483647 h 1600"/>
                                  <a:gd name="T8" fmla="*/ 2147483647 w 3884"/>
                                  <a:gd name="T9" fmla="*/ 2147483647 h 1600"/>
                                  <a:gd name="T10" fmla="*/ 2147483647 w 3884"/>
                                  <a:gd name="T11" fmla="*/ 2147483647 h 1600"/>
                                  <a:gd name="T12" fmla="*/ 0 w 3884"/>
                                  <a:gd name="T13" fmla="*/ 2147483647 h 1600"/>
                                  <a:gd name="T14" fmla="*/ 2147483647 w 3884"/>
                                  <a:gd name="T15" fmla="*/ 2147483647 h 1600"/>
                                  <a:gd name="T16" fmla="*/ 2147483647 w 3884"/>
                                  <a:gd name="T17" fmla="*/ 2147483647 h 1600"/>
                                  <a:gd name="T18" fmla="*/ 2147483647 w 3884"/>
                                  <a:gd name="T19" fmla="*/ 2147483647 h 1600"/>
                                  <a:gd name="T20" fmla="*/ 2147483647 w 3884"/>
                                  <a:gd name="T21" fmla="*/ 2147483647 h 1600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60000 65536"/>
                                  <a:gd name="T28" fmla="*/ 0 60000 65536"/>
                                  <a:gd name="T29" fmla="*/ 0 60000 65536"/>
                                  <a:gd name="T30" fmla="*/ 0 60000 65536"/>
                                  <a:gd name="T31" fmla="*/ 0 60000 65536"/>
                                  <a:gd name="T32" fmla="*/ 0 60000 65536"/>
                                  <a:gd name="T33" fmla="*/ 0 w 3884"/>
                                  <a:gd name="T34" fmla="*/ 0 h 1600"/>
                                  <a:gd name="T35" fmla="*/ 3884 w 3884"/>
                                  <a:gd name="T36" fmla="*/ 1600 h 1600"/>
                                </a:gdLst>
                                <a:ahLst/>
                                <a:cxnLst>
                                  <a:cxn ang="T22">
                                    <a:pos x="T0" y="T1"/>
                                  </a:cxn>
                                  <a:cxn ang="T23">
                                    <a:pos x="T2" y="T3"/>
                                  </a:cxn>
                                  <a:cxn ang="T24">
                                    <a:pos x="T4" y="T5"/>
                                  </a:cxn>
                                  <a:cxn ang="T25">
                                    <a:pos x="T6" y="T7"/>
                                  </a:cxn>
                                  <a:cxn ang="T26">
                                    <a:pos x="T8" y="T9"/>
                                  </a:cxn>
                                  <a:cxn ang="T27">
                                    <a:pos x="T10" y="T11"/>
                                  </a:cxn>
                                  <a:cxn ang="T28">
                                    <a:pos x="T12" y="T13"/>
                                  </a:cxn>
                                  <a:cxn ang="T29">
                                    <a:pos x="T14" y="T15"/>
                                  </a:cxn>
                                  <a:cxn ang="T30">
                                    <a:pos x="T16" y="T17"/>
                                  </a:cxn>
                                  <a:cxn ang="T31">
                                    <a:pos x="T18" y="T19"/>
                                  </a:cxn>
                                  <a:cxn ang="T32">
                                    <a:pos x="T20" y="T21"/>
                                  </a:cxn>
                                </a:cxnLst>
                                <a:rect l="T33" t="T34" r="T35" b="T36"/>
                                <a:pathLst>
                                  <a:path w="3884" h="1600">
                                    <a:moveTo>
                                      <a:pt x="297" y="1346"/>
                                    </a:moveTo>
                                    <a:cubicBezTo>
                                      <a:pt x="918" y="1523"/>
                                      <a:pt x="1726" y="1533"/>
                                      <a:pt x="2310" y="1448"/>
                                    </a:cubicBezTo>
                                    <a:cubicBezTo>
                                      <a:pt x="3125" y="1334"/>
                                      <a:pt x="3798" y="1192"/>
                                      <a:pt x="3810" y="884"/>
                                    </a:cubicBezTo>
                                    <a:cubicBezTo>
                                      <a:pt x="3822" y="576"/>
                                      <a:pt x="3114" y="204"/>
                                      <a:pt x="1945" y="137"/>
                                    </a:cubicBezTo>
                                    <a:cubicBezTo>
                                      <a:pt x="645" y="63"/>
                                      <a:pt x="74" y="564"/>
                                      <a:pt x="74" y="724"/>
                                    </a:cubicBezTo>
                                    <a:cubicBezTo>
                                      <a:pt x="74" y="884"/>
                                      <a:pt x="394" y="1032"/>
                                      <a:pt x="781" y="1072"/>
                                    </a:cubicBezTo>
                                    <a:cubicBezTo>
                                      <a:pt x="280" y="1135"/>
                                      <a:pt x="0" y="912"/>
                                      <a:pt x="0" y="724"/>
                                    </a:cubicBezTo>
                                    <a:cubicBezTo>
                                      <a:pt x="0" y="536"/>
                                      <a:pt x="473" y="0"/>
                                      <a:pt x="1951" y="68"/>
                                    </a:cubicBezTo>
                                    <a:cubicBezTo>
                                      <a:pt x="2863" y="110"/>
                                      <a:pt x="3884" y="433"/>
                                      <a:pt x="3878" y="884"/>
                                    </a:cubicBezTo>
                                    <a:cubicBezTo>
                                      <a:pt x="3872" y="1335"/>
                                      <a:pt x="2873" y="1446"/>
                                      <a:pt x="2276" y="1523"/>
                                    </a:cubicBezTo>
                                    <a:cubicBezTo>
                                      <a:pt x="1679" y="1600"/>
                                      <a:pt x="553" y="1580"/>
                                      <a:pt x="297" y="1346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CC0000"/>
                              </a:solidFill>
                              <a:ln w="9525">
                                <a:solidFill>
                                  <a:srgbClr val="CC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tIns="91440" bIns="9144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0908867F" id="Freeform 240" o:spid="_x0000_s1026" style="position:absolute;margin-left:73.65pt;margin-top:66.75pt;width:31.4pt;height:12.4pt;rotation:8244305fd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884,1600" o:bwmode="graySca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" path="m297,1346v621,177,1429,187,2013,102c3125,1334,3798,1192,3810,884,3822,576,3114,204,1945,137,645,63,74,564,74,724v,160,320,308,707,348c280,1135,,912,,724,,536,473,,1951,68v912,42,1933,365,1927,816c3872,1335,2873,1446,2276,1523,1679,1600,553,1580,297,1346xe" fillcolor="#c00" strokecolor="#c00">
                      <v:path arrowok="t" o:connecttype="custom" o:connectlocs="2147483646,2147483646;2147483646,2147483646;2147483646,2147483646;2147483646,2147483646;2147483646,2147483646;2147483646,2147483646;0,2147483646;2147483646,2147483646;2147483646,2147483646;2147483646,2147483646;2147483646,2147483646" o:connectangles="0,0,0,0,0,0,0,0,0,0,0" textboxrect="0,0,3884,1600"/>
                    </v:shape>
                  </w:pict>
                </mc:Fallback>
              </mc:AlternateContent>
            </w:r>
            <w:r w:rsidRPr="00EE4BBB">
              <w:rPr>
                <w:rFonts w:cs="Arial"/>
                <w:b/>
                <w:noProof/>
              </w:rPr>
              <w:drawing>
                <wp:inline distT="0" distB="0" distL="0" distR="0" wp14:anchorId="3DD06FF3" wp14:editId="00637F5E">
                  <wp:extent cx="1354994" cy="1260000"/>
                  <wp:effectExtent l="0" t="0" r="0" b="0"/>
                  <wp:docPr id="65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54994" cy="126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89" w:type="dxa"/>
            <w:tcBorders>
              <w:top w:val="dotted" w:sz="4" w:space="0" w:color="auto"/>
              <w:bottom w:val="dotted" w:sz="4" w:space="0" w:color="auto"/>
            </w:tcBorders>
          </w:tcPr>
          <w:p w14:paraId="014F3F27" w14:textId="77777777" w:rsidR="00216603" w:rsidRPr="00216603" w:rsidRDefault="00216603" w:rsidP="00EE4BBB">
            <w:pPr>
              <w:spacing w:before="120"/>
              <w:jc w:val="both"/>
              <w:rPr>
                <w:rFonts w:cs="Arial"/>
                <w:b/>
              </w:rPr>
            </w:pPr>
            <w:r w:rsidRPr="00216603">
              <w:rPr>
                <w:rFonts w:cs="Arial"/>
                <w:b/>
              </w:rPr>
              <w:t>Technologie</w:t>
            </w:r>
          </w:p>
          <w:p w14:paraId="5836783C" w14:textId="228A83F0" w:rsidR="00216603" w:rsidRPr="00216603" w:rsidRDefault="00BD14CF" w:rsidP="00BD14CF">
            <w:pPr>
              <w:overflowPunct/>
              <w:autoSpaceDE/>
              <w:autoSpaceDN/>
              <w:adjustRightInd/>
              <w:spacing w:before="120"/>
              <w:jc w:val="both"/>
              <w:textAlignment w:val="auto"/>
              <w:rPr>
                <w:rFonts w:cs="Arial"/>
              </w:rPr>
            </w:pPr>
            <w:r>
              <w:rPr>
                <w:rFonts w:cs="Arial"/>
              </w:rPr>
              <w:t>Nemá přímý vliv na využívání technologií.</w:t>
            </w:r>
          </w:p>
        </w:tc>
      </w:tr>
      <w:tr w:rsidR="00216603" w:rsidRPr="00216603" w14:paraId="45E4F2CE" w14:textId="77777777" w:rsidTr="009C2440">
        <w:trPr>
          <w:trHeight w:val="2211"/>
        </w:trPr>
        <w:tc>
          <w:tcPr>
            <w:tcW w:w="2169" w:type="dxa"/>
            <w:tcBorders>
              <w:top w:val="dotted" w:sz="4" w:space="0" w:color="auto"/>
              <w:bottom w:val="dotted" w:sz="4" w:space="0" w:color="auto"/>
            </w:tcBorders>
          </w:tcPr>
          <w:p w14:paraId="31913AE5" w14:textId="77777777" w:rsidR="00216603" w:rsidRPr="00216603" w:rsidRDefault="00216603" w:rsidP="00EE4BBB">
            <w:pPr>
              <w:overflowPunct/>
              <w:autoSpaceDE/>
              <w:autoSpaceDN/>
              <w:adjustRightInd/>
              <w:textAlignment w:val="auto"/>
              <w:rPr>
                <w:rFonts w:cs="Arial"/>
              </w:rPr>
            </w:pPr>
            <w:r w:rsidRPr="00EE4BBB">
              <w:rPr>
                <w:rFonts w:cs="Arial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 wp14:anchorId="0419F492" wp14:editId="72C83A16">
                      <wp:simplePos x="0" y="0"/>
                      <wp:positionH relativeFrom="column">
                        <wp:posOffset>451484</wp:posOffset>
                      </wp:positionH>
                      <wp:positionV relativeFrom="paragraph">
                        <wp:posOffset>1132454</wp:posOffset>
                      </wp:positionV>
                      <wp:extent cx="398780" cy="157480"/>
                      <wp:effectExtent l="19050" t="19050" r="20320" b="13970"/>
                      <wp:wrapNone/>
                      <wp:docPr id="241" name="Freeform 2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gray">
                              <a:xfrm rot="150325">
                                <a:off x="0" y="0"/>
                                <a:ext cx="398780" cy="157480"/>
                              </a:xfrm>
                              <a:custGeom>
                                <a:avLst/>
                                <a:gdLst>
                                  <a:gd name="T0" fmla="*/ 2147483647 w 3884"/>
                                  <a:gd name="T1" fmla="*/ 2147483647 h 1600"/>
                                  <a:gd name="T2" fmla="*/ 2147483647 w 3884"/>
                                  <a:gd name="T3" fmla="*/ 2147483647 h 1600"/>
                                  <a:gd name="T4" fmla="*/ 2147483647 w 3884"/>
                                  <a:gd name="T5" fmla="*/ 2147483647 h 1600"/>
                                  <a:gd name="T6" fmla="*/ 2147483647 w 3884"/>
                                  <a:gd name="T7" fmla="*/ 2147483647 h 1600"/>
                                  <a:gd name="T8" fmla="*/ 2147483647 w 3884"/>
                                  <a:gd name="T9" fmla="*/ 2147483647 h 1600"/>
                                  <a:gd name="T10" fmla="*/ 2147483647 w 3884"/>
                                  <a:gd name="T11" fmla="*/ 2147483647 h 1600"/>
                                  <a:gd name="T12" fmla="*/ 0 w 3884"/>
                                  <a:gd name="T13" fmla="*/ 2147483647 h 1600"/>
                                  <a:gd name="T14" fmla="*/ 2147483647 w 3884"/>
                                  <a:gd name="T15" fmla="*/ 2147483647 h 1600"/>
                                  <a:gd name="T16" fmla="*/ 2147483647 w 3884"/>
                                  <a:gd name="T17" fmla="*/ 2147483647 h 1600"/>
                                  <a:gd name="T18" fmla="*/ 2147483647 w 3884"/>
                                  <a:gd name="T19" fmla="*/ 2147483647 h 1600"/>
                                  <a:gd name="T20" fmla="*/ 2147483647 w 3884"/>
                                  <a:gd name="T21" fmla="*/ 2147483647 h 1600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60000 65536"/>
                                  <a:gd name="T28" fmla="*/ 0 60000 65536"/>
                                  <a:gd name="T29" fmla="*/ 0 60000 65536"/>
                                  <a:gd name="T30" fmla="*/ 0 60000 65536"/>
                                  <a:gd name="T31" fmla="*/ 0 60000 65536"/>
                                  <a:gd name="T32" fmla="*/ 0 60000 65536"/>
                                  <a:gd name="T33" fmla="*/ 0 w 3884"/>
                                  <a:gd name="T34" fmla="*/ 0 h 1600"/>
                                  <a:gd name="T35" fmla="*/ 3884 w 3884"/>
                                  <a:gd name="T36" fmla="*/ 1600 h 1600"/>
                                </a:gdLst>
                                <a:ahLst/>
                                <a:cxnLst>
                                  <a:cxn ang="T22">
                                    <a:pos x="T0" y="T1"/>
                                  </a:cxn>
                                  <a:cxn ang="T23">
                                    <a:pos x="T2" y="T3"/>
                                  </a:cxn>
                                  <a:cxn ang="T24">
                                    <a:pos x="T4" y="T5"/>
                                  </a:cxn>
                                  <a:cxn ang="T25">
                                    <a:pos x="T6" y="T7"/>
                                  </a:cxn>
                                  <a:cxn ang="T26">
                                    <a:pos x="T8" y="T9"/>
                                  </a:cxn>
                                  <a:cxn ang="T27">
                                    <a:pos x="T10" y="T11"/>
                                  </a:cxn>
                                  <a:cxn ang="T28">
                                    <a:pos x="T12" y="T13"/>
                                  </a:cxn>
                                  <a:cxn ang="T29">
                                    <a:pos x="T14" y="T15"/>
                                  </a:cxn>
                                  <a:cxn ang="T30">
                                    <a:pos x="T16" y="T17"/>
                                  </a:cxn>
                                  <a:cxn ang="T31">
                                    <a:pos x="T18" y="T19"/>
                                  </a:cxn>
                                  <a:cxn ang="T32">
                                    <a:pos x="T20" y="T21"/>
                                  </a:cxn>
                                </a:cxnLst>
                                <a:rect l="T33" t="T34" r="T35" b="T36"/>
                                <a:pathLst>
                                  <a:path w="3884" h="1600">
                                    <a:moveTo>
                                      <a:pt x="297" y="1346"/>
                                    </a:moveTo>
                                    <a:cubicBezTo>
                                      <a:pt x="918" y="1523"/>
                                      <a:pt x="1726" y="1533"/>
                                      <a:pt x="2310" y="1448"/>
                                    </a:cubicBezTo>
                                    <a:cubicBezTo>
                                      <a:pt x="3125" y="1334"/>
                                      <a:pt x="3798" y="1192"/>
                                      <a:pt x="3810" y="884"/>
                                    </a:cubicBezTo>
                                    <a:cubicBezTo>
                                      <a:pt x="3822" y="576"/>
                                      <a:pt x="3114" y="204"/>
                                      <a:pt x="1945" y="137"/>
                                    </a:cubicBezTo>
                                    <a:cubicBezTo>
                                      <a:pt x="645" y="63"/>
                                      <a:pt x="74" y="564"/>
                                      <a:pt x="74" y="724"/>
                                    </a:cubicBezTo>
                                    <a:cubicBezTo>
                                      <a:pt x="74" y="884"/>
                                      <a:pt x="394" y="1032"/>
                                      <a:pt x="781" y="1072"/>
                                    </a:cubicBezTo>
                                    <a:cubicBezTo>
                                      <a:pt x="280" y="1135"/>
                                      <a:pt x="0" y="912"/>
                                      <a:pt x="0" y="724"/>
                                    </a:cubicBezTo>
                                    <a:cubicBezTo>
                                      <a:pt x="0" y="536"/>
                                      <a:pt x="473" y="0"/>
                                      <a:pt x="1951" y="68"/>
                                    </a:cubicBezTo>
                                    <a:cubicBezTo>
                                      <a:pt x="2863" y="110"/>
                                      <a:pt x="3884" y="433"/>
                                      <a:pt x="3878" y="884"/>
                                    </a:cubicBezTo>
                                    <a:cubicBezTo>
                                      <a:pt x="3872" y="1335"/>
                                      <a:pt x="2873" y="1446"/>
                                      <a:pt x="2276" y="1523"/>
                                    </a:cubicBezTo>
                                    <a:cubicBezTo>
                                      <a:pt x="1679" y="1600"/>
                                      <a:pt x="553" y="1580"/>
                                      <a:pt x="297" y="1346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CC0000"/>
                              </a:solidFill>
                              <a:ln w="9525">
                                <a:solidFill>
                                  <a:srgbClr val="CC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tIns="91440" bIns="9144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4BA006D1" id="Freeform 241" o:spid="_x0000_s1026" style="position:absolute;margin-left:35.55pt;margin-top:89.15pt;width:31.4pt;height:12.4pt;rotation:164195fd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884,1600" o:bwmode="graySca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" path="m297,1346v621,177,1429,187,2013,102c3125,1334,3798,1192,3810,884,3822,576,3114,204,1945,137,645,63,74,564,74,724v,160,320,308,707,348c280,1135,,912,,724,,536,473,,1951,68v912,42,1933,365,1927,816c3872,1335,2873,1446,2276,1523,1679,1600,553,1580,297,1346xe" fillcolor="#c00" strokecolor="#c00">
                      <v:path arrowok="t" o:connecttype="custom" o:connectlocs="2147483646,2147483646;2147483646,2147483646;2147483646,2147483646;2147483646,2147483646;2147483646,2147483646;2147483646,2147483646;0,2147483646;2147483646,2147483646;2147483646,2147483646;2147483646,2147483646;2147483646,2147483646" o:connectangles="0,0,0,0,0,0,0,0,0,0,0" textboxrect="0,0,3884,1600"/>
                    </v:shape>
                  </w:pict>
                </mc:Fallback>
              </mc:AlternateContent>
            </w:r>
            <w:r w:rsidRPr="00EE4BBB">
              <w:rPr>
                <w:rFonts w:cs="Arial"/>
                <w:b/>
                <w:noProof/>
              </w:rPr>
              <w:drawing>
                <wp:inline distT="0" distB="0" distL="0" distR="0" wp14:anchorId="06695D49" wp14:editId="132C6D73">
                  <wp:extent cx="1356600" cy="1260000"/>
                  <wp:effectExtent l="0" t="0" r="0" b="0"/>
                  <wp:docPr id="6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56600" cy="126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89" w:type="dxa"/>
            <w:tcBorders>
              <w:top w:val="dotted" w:sz="4" w:space="0" w:color="auto"/>
              <w:bottom w:val="dotted" w:sz="4" w:space="0" w:color="auto"/>
            </w:tcBorders>
          </w:tcPr>
          <w:p w14:paraId="2B8D32FE" w14:textId="77777777" w:rsidR="00216603" w:rsidRPr="00216603" w:rsidRDefault="00216603" w:rsidP="00EE4BBB">
            <w:pPr>
              <w:overflowPunct/>
              <w:autoSpaceDE/>
              <w:autoSpaceDN/>
              <w:adjustRightInd/>
              <w:spacing w:before="120"/>
              <w:jc w:val="both"/>
              <w:textAlignment w:val="auto"/>
              <w:rPr>
                <w:rFonts w:cs="Arial"/>
                <w:b/>
              </w:rPr>
            </w:pPr>
            <w:r w:rsidRPr="00216603">
              <w:rPr>
                <w:rFonts w:cs="Arial"/>
                <w:b/>
              </w:rPr>
              <w:t>Úředník</w:t>
            </w:r>
          </w:p>
          <w:p w14:paraId="62E9FEE8" w14:textId="54AA3B5E" w:rsidR="00216603" w:rsidRPr="00216603" w:rsidRDefault="00BD14CF" w:rsidP="00EE4BBB">
            <w:pPr>
              <w:spacing w:before="120"/>
              <w:jc w:val="both"/>
              <w:rPr>
                <w:rFonts w:cs="Arial"/>
              </w:rPr>
            </w:pPr>
            <w:r>
              <w:rPr>
                <w:rFonts w:cs="Arial"/>
              </w:rPr>
              <w:t xml:space="preserve">Ohlašovatelé agendy budou mít rychleji vyřízeno ohlášení. Správci RPP nebudou registraci agend provádět duplicitně. </w:t>
            </w:r>
          </w:p>
        </w:tc>
      </w:tr>
      <w:tr w:rsidR="00216603" w:rsidRPr="00216603" w14:paraId="5682C946" w14:textId="77777777" w:rsidTr="009C2440">
        <w:trPr>
          <w:trHeight w:val="2211"/>
        </w:trPr>
        <w:tc>
          <w:tcPr>
            <w:tcW w:w="2169" w:type="dxa"/>
            <w:tcBorders>
              <w:top w:val="dotted" w:sz="4" w:space="0" w:color="auto"/>
              <w:bottom w:val="dotted" w:sz="4" w:space="0" w:color="auto"/>
            </w:tcBorders>
          </w:tcPr>
          <w:p w14:paraId="7B43B195" w14:textId="77777777" w:rsidR="00216603" w:rsidRPr="00216603" w:rsidRDefault="00216603" w:rsidP="00EE4BBB">
            <w:pPr>
              <w:rPr>
                <w:rFonts w:cs="Arial"/>
                <w:b/>
                <w:noProof/>
              </w:rPr>
            </w:pPr>
            <w:r w:rsidRPr="00EE4BBB">
              <w:rPr>
                <w:rFonts w:cs="Arial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796480" behindDoc="0" locked="0" layoutInCell="1" allowOverlap="1" wp14:anchorId="2A6F8389" wp14:editId="1315DF70">
                      <wp:simplePos x="0" y="0"/>
                      <wp:positionH relativeFrom="column">
                        <wp:posOffset>-15875</wp:posOffset>
                      </wp:positionH>
                      <wp:positionV relativeFrom="paragraph">
                        <wp:posOffset>835660</wp:posOffset>
                      </wp:positionV>
                      <wp:extent cx="398780" cy="157480"/>
                      <wp:effectExtent l="63500" t="0" r="83820" b="0"/>
                      <wp:wrapNone/>
                      <wp:docPr id="242" name="Freeform 2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gray">
                              <a:xfrm rot="14225926">
                                <a:off x="0" y="0"/>
                                <a:ext cx="398780" cy="157480"/>
                              </a:xfrm>
                              <a:custGeom>
                                <a:avLst/>
                                <a:gdLst>
                                  <a:gd name="T0" fmla="*/ 2147483647 w 3884"/>
                                  <a:gd name="T1" fmla="*/ 2147483647 h 1600"/>
                                  <a:gd name="T2" fmla="*/ 2147483647 w 3884"/>
                                  <a:gd name="T3" fmla="*/ 2147483647 h 1600"/>
                                  <a:gd name="T4" fmla="*/ 2147483647 w 3884"/>
                                  <a:gd name="T5" fmla="*/ 2147483647 h 1600"/>
                                  <a:gd name="T6" fmla="*/ 2147483647 w 3884"/>
                                  <a:gd name="T7" fmla="*/ 2147483647 h 1600"/>
                                  <a:gd name="T8" fmla="*/ 2147483647 w 3884"/>
                                  <a:gd name="T9" fmla="*/ 2147483647 h 1600"/>
                                  <a:gd name="T10" fmla="*/ 2147483647 w 3884"/>
                                  <a:gd name="T11" fmla="*/ 2147483647 h 1600"/>
                                  <a:gd name="T12" fmla="*/ 0 w 3884"/>
                                  <a:gd name="T13" fmla="*/ 2147483647 h 1600"/>
                                  <a:gd name="T14" fmla="*/ 2147483647 w 3884"/>
                                  <a:gd name="T15" fmla="*/ 2147483647 h 1600"/>
                                  <a:gd name="T16" fmla="*/ 2147483647 w 3884"/>
                                  <a:gd name="T17" fmla="*/ 2147483647 h 1600"/>
                                  <a:gd name="T18" fmla="*/ 2147483647 w 3884"/>
                                  <a:gd name="T19" fmla="*/ 2147483647 h 1600"/>
                                  <a:gd name="T20" fmla="*/ 2147483647 w 3884"/>
                                  <a:gd name="T21" fmla="*/ 2147483647 h 1600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60000 65536"/>
                                  <a:gd name="T28" fmla="*/ 0 60000 65536"/>
                                  <a:gd name="T29" fmla="*/ 0 60000 65536"/>
                                  <a:gd name="T30" fmla="*/ 0 60000 65536"/>
                                  <a:gd name="T31" fmla="*/ 0 60000 65536"/>
                                  <a:gd name="T32" fmla="*/ 0 60000 65536"/>
                                  <a:gd name="T33" fmla="*/ 0 w 3884"/>
                                  <a:gd name="T34" fmla="*/ 0 h 1600"/>
                                  <a:gd name="T35" fmla="*/ 3884 w 3884"/>
                                  <a:gd name="T36" fmla="*/ 1600 h 1600"/>
                                </a:gdLst>
                                <a:ahLst/>
                                <a:cxnLst>
                                  <a:cxn ang="T22">
                                    <a:pos x="T0" y="T1"/>
                                  </a:cxn>
                                  <a:cxn ang="T23">
                                    <a:pos x="T2" y="T3"/>
                                  </a:cxn>
                                  <a:cxn ang="T24">
                                    <a:pos x="T4" y="T5"/>
                                  </a:cxn>
                                  <a:cxn ang="T25">
                                    <a:pos x="T6" y="T7"/>
                                  </a:cxn>
                                  <a:cxn ang="T26">
                                    <a:pos x="T8" y="T9"/>
                                  </a:cxn>
                                  <a:cxn ang="T27">
                                    <a:pos x="T10" y="T11"/>
                                  </a:cxn>
                                  <a:cxn ang="T28">
                                    <a:pos x="T12" y="T13"/>
                                  </a:cxn>
                                  <a:cxn ang="T29">
                                    <a:pos x="T14" y="T15"/>
                                  </a:cxn>
                                  <a:cxn ang="T30">
                                    <a:pos x="T16" y="T17"/>
                                  </a:cxn>
                                  <a:cxn ang="T31">
                                    <a:pos x="T18" y="T19"/>
                                  </a:cxn>
                                  <a:cxn ang="T32">
                                    <a:pos x="T20" y="T21"/>
                                  </a:cxn>
                                </a:cxnLst>
                                <a:rect l="T33" t="T34" r="T35" b="T36"/>
                                <a:pathLst>
                                  <a:path w="3884" h="1600">
                                    <a:moveTo>
                                      <a:pt x="297" y="1346"/>
                                    </a:moveTo>
                                    <a:cubicBezTo>
                                      <a:pt x="918" y="1523"/>
                                      <a:pt x="1726" y="1533"/>
                                      <a:pt x="2310" y="1448"/>
                                    </a:cubicBezTo>
                                    <a:cubicBezTo>
                                      <a:pt x="3125" y="1334"/>
                                      <a:pt x="3798" y="1192"/>
                                      <a:pt x="3810" y="884"/>
                                    </a:cubicBezTo>
                                    <a:cubicBezTo>
                                      <a:pt x="3822" y="576"/>
                                      <a:pt x="3114" y="204"/>
                                      <a:pt x="1945" y="137"/>
                                    </a:cubicBezTo>
                                    <a:cubicBezTo>
                                      <a:pt x="645" y="63"/>
                                      <a:pt x="74" y="564"/>
                                      <a:pt x="74" y="724"/>
                                    </a:cubicBezTo>
                                    <a:cubicBezTo>
                                      <a:pt x="74" y="884"/>
                                      <a:pt x="394" y="1032"/>
                                      <a:pt x="781" y="1072"/>
                                    </a:cubicBezTo>
                                    <a:cubicBezTo>
                                      <a:pt x="280" y="1135"/>
                                      <a:pt x="0" y="912"/>
                                      <a:pt x="0" y="724"/>
                                    </a:cubicBezTo>
                                    <a:cubicBezTo>
                                      <a:pt x="0" y="536"/>
                                      <a:pt x="473" y="0"/>
                                      <a:pt x="1951" y="68"/>
                                    </a:cubicBezTo>
                                    <a:cubicBezTo>
                                      <a:pt x="2863" y="110"/>
                                      <a:pt x="3884" y="433"/>
                                      <a:pt x="3878" y="884"/>
                                    </a:cubicBezTo>
                                    <a:cubicBezTo>
                                      <a:pt x="3872" y="1335"/>
                                      <a:pt x="2873" y="1446"/>
                                      <a:pt x="2276" y="1523"/>
                                    </a:cubicBezTo>
                                    <a:cubicBezTo>
                                      <a:pt x="1679" y="1600"/>
                                      <a:pt x="553" y="1580"/>
                                      <a:pt x="297" y="1346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CC0000"/>
                              </a:solidFill>
                              <a:ln w="9525">
                                <a:solidFill>
                                  <a:srgbClr val="CC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tIns="91440" bIns="9144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599700A3" id="Freeform 242" o:spid="_x0000_s1026" style="position:absolute;margin-left:-1.25pt;margin-top:65.8pt;width:31.4pt;height:12.4pt;rotation:-8054455fd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884,1600" o:bwmode="graySca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" path="m297,1346v621,177,1429,187,2013,102c3125,1334,3798,1192,3810,884,3822,576,3114,204,1945,137,645,63,74,564,74,724v,160,320,308,707,348c280,1135,,912,,724,,536,473,,1951,68v912,42,1933,365,1927,816c3872,1335,2873,1446,2276,1523,1679,1600,553,1580,297,1346xe" fillcolor="#c00" strokecolor="#c00">
                      <v:path arrowok="t" o:connecttype="custom" o:connectlocs="2147483646,2147483646;2147483646,2147483646;2147483646,2147483646;2147483646,2147483646;2147483646,2147483646;2147483646,2147483646;0,2147483646;2147483646,2147483646;2147483646,2147483646;2147483646,2147483646;2147483646,2147483646" o:connectangles="0,0,0,0,0,0,0,0,0,0,0" textboxrect="0,0,3884,1600"/>
                    </v:shape>
                  </w:pict>
                </mc:Fallback>
              </mc:AlternateContent>
            </w:r>
            <w:r w:rsidRPr="00EE4BBB">
              <w:rPr>
                <w:rFonts w:cs="Arial"/>
                <w:b/>
                <w:noProof/>
              </w:rPr>
              <w:drawing>
                <wp:inline distT="0" distB="0" distL="0" distR="0" wp14:anchorId="492975CC" wp14:editId="5698F018">
                  <wp:extent cx="1356600" cy="1260000"/>
                  <wp:effectExtent l="0" t="0" r="0" b="0"/>
                  <wp:docPr id="68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56600" cy="126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89" w:type="dxa"/>
            <w:tcBorders>
              <w:top w:val="dotted" w:sz="4" w:space="0" w:color="auto"/>
              <w:bottom w:val="dotted" w:sz="4" w:space="0" w:color="auto"/>
            </w:tcBorders>
          </w:tcPr>
          <w:p w14:paraId="6F009EC8" w14:textId="77777777" w:rsidR="00216603" w:rsidRPr="00216603" w:rsidRDefault="00216603" w:rsidP="00EE4BBB">
            <w:pPr>
              <w:spacing w:before="120"/>
              <w:jc w:val="both"/>
              <w:rPr>
                <w:rFonts w:cs="Arial"/>
                <w:b/>
              </w:rPr>
            </w:pPr>
            <w:r w:rsidRPr="00216603">
              <w:rPr>
                <w:rFonts w:cs="Arial"/>
                <w:b/>
              </w:rPr>
              <w:t>Organizace</w:t>
            </w:r>
          </w:p>
          <w:p w14:paraId="05D85007" w14:textId="58BE2063" w:rsidR="00216603" w:rsidRPr="000E0E93" w:rsidRDefault="000E0E93" w:rsidP="00EE4BBB">
            <w:pPr>
              <w:spacing w:before="120"/>
              <w:jc w:val="both"/>
              <w:rPr>
                <w:rFonts w:cs="Arial"/>
              </w:rPr>
            </w:pPr>
            <w:r w:rsidRPr="000E0E93">
              <w:rPr>
                <w:rFonts w:cs="Arial"/>
              </w:rPr>
              <w:t>Nemá dopad na organizaci veřejné správy.</w:t>
            </w:r>
          </w:p>
        </w:tc>
      </w:tr>
      <w:tr w:rsidR="00216603" w:rsidRPr="00F835F1" w14:paraId="09694E72" w14:textId="77777777" w:rsidTr="009C2440">
        <w:trPr>
          <w:trHeight w:val="2211"/>
        </w:trPr>
        <w:tc>
          <w:tcPr>
            <w:tcW w:w="2169" w:type="dxa"/>
            <w:tcBorders>
              <w:top w:val="dotted" w:sz="4" w:space="0" w:color="auto"/>
              <w:bottom w:val="dotted" w:sz="4" w:space="0" w:color="auto"/>
            </w:tcBorders>
          </w:tcPr>
          <w:p w14:paraId="72706D20" w14:textId="77777777" w:rsidR="00216603" w:rsidRPr="00216603" w:rsidRDefault="00216603" w:rsidP="00EE4BBB">
            <w:pPr>
              <w:rPr>
                <w:rFonts w:cs="Arial"/>
                <w:b/>
                <w:noProof/>
              </w:rPr>
            </w:pPr>
            <w:r w:rsidRPr="00EE4BBB">
              <w:rPr>
                <w:rFonts w:cs="Arial"/>
                <w:b/>
                <w:noProof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 wp14:anchorId="443FB284" wp14:editId="5AB05E13">
                      <wp:simplePos x="0" y="0"/>
                      <wp:positionH relativeFrom="column">
                        <wp:posOffset>-6985</wp:posOffset>
                      </wp:positionH>
                      <wp:positionV relativeFrom="paragraph">
                        <wp:posOffset>302895</wp:posOffset>
                      </wp:positionV>
                      <wp:extent cx="398780" cy="157480"/>
                      <wp:effectExtent l="63500" t="0" r="64770" b="0"/>
                      <wp:wrapNone/>
                      <wp:docPr id="243" name="Freeform 2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gray">
                              <a:xfrm rot="18014126">
                                <a:off x="0" y="0"/>
                                <a:ext cx="398780" cy="157480"/>
                              </a:xfrm>
                              <a:custGeom>
                                <a:avLst/>
                                <a:gdLst>
                                  <a:gd name="T0" fmla="*/ 2147483647 w 3884"/>
                                  <a:gd name="T1" fmla="*/ 2147483647 h 1600"/>
                                  <a:gd name="T2" fmla="*/ 2147483647 w 3884"/>
                                  <a:gd name="T3" fmla="*/ 2147483647 h 1600"/>
                                  <a:gd name="T4" fmla="*/ 2147483647 w 3884"/>
                                  <a:gd name="T5" fmla="*/ 2147483647 h 1600"/>
                                  <a:gd name="T6" fmla="*/ 2147483647 w 3884"/>
                                  <a:gd name="T7" fmla="*/ 2147483647 h 1600"/>
                                  <a:gd name="T8" fmla="*/ 2147483647 w 3884"/>
                                  <a:gd name="T9" fmla="*/ 2147483647 h 1600"/>
                                  <a:gd name="T10" fmla="*/ 2147483647 w 3884"/>
                                  <a:gd name="T11" fmla="*/ 2147483647 h 1600"/>
                                  <a:gd name="T12" fmla="*/ 0 w 3884"/>
                                  <a:gd name="T13" fmla="*/ 2147483647 h 1600"/>
                                  <a:gd name="T14" fmla="*/ 2147483647 w 3884"/>
                                  <a:gd name="T15" fmla="*/ 2147483647 h 1600"/>
                                  <a:gd name="T16" fmla="*/ 2147483647 w 3884"/>
                                  <a:gd name="T17" fmla="*/ 2147483647 h 1600"/>
                                  <a:gd name="T18" fmla="*/ 2147483647 w 3884"/>
                                  <a:gd name="T19" fmla="*/ 2147483647 h 1600"/>
                                  <a:gd name="T20" fmla="*/ 2147483647 w 3884"/>
                                  <a:gd name="T21" fmla="*/ 2147483647 h 1600"/>
                                  <a:gd name="T22" fmla="*/ 0 60000 65536"/>
                                  <a:gd name="T23" fmla="*/ 0 60000 65536"/>
                                  <a:gd name="T24" fmla="*/ 0 60000 65536"/>
                                  <a:gd name="T25" fmla="*/ 0 60000 65536"/>
                                  <a:gd name="T26" fmla="*/ 0 60000 65536"/>
                                  <a:gd name="T27" fmla="*/ 0 60000 65536"/>
                                  <a:gd name="T28" fmla="*/ 0 60000 65536"/>
                                  <a:gd name="T29" fmla="*/ 0 60000 65536"/>
                                  <a:gd name="T30" fmla="*/ 0 60000 65536"/>
                                  <a:gd name="T31" fmla="*/ 0 60000 65536"/>
                                  <a:gd name="T32" fmla="*/ 0 60000 65536"/>
                                  <a:gd name="T33" fmla="*/ 0 w 3884"/>
                                  <a:gd name="T34" fmla="*/ 0 h 1600"/>
                                  <a:gd name="T35" fmla="*/ 3884 w 3884"/>
                                  <a:gd name="T36" fmla="*/ 1600 h 1600"/>
                                </a:gdLst>
                                <a:ahLst/>
                                <a:cxnLst>
                                  <a:cxn ang="T22">
                                    <a:pos x="T0" y="T1"/>
                                  </a:cxn>
                                  <a:cxn ang="T23">
                                    <a:pos x="T2" y="T3"/>
                                  </a:cxn>
                                  <a:cxn ang="T24">
                                    <a:pos x="T4" y="T5"/>
                                  </a:cxn>
                                  <a:cxn ang="T25">
                                    <a:pos x="T6" y="T7"/>
                                  </a:cxn>
                                  <a:cxn ang="T26">
                                    <a:pos x="T8" y="T9"/>
                                  </a:cxn>
                                  <a:cxn ang="T27">
                                    <a:pos x="T10" y="T11"/>
                                  </a:cxn>
                                  <a:cxn ang="T28">
                                    <a:pos x="T12" y="T13"/>
                                  </a:cxn>
                                  <a:cxn ang="T29">
                                    <a:pos x="T14" y="T15"/>
                                  </a:cxn>
                                  <a:cxn ang="T30">
                                    <a:pos x="T16" y="T17"/>
                                  </a:cxn>
                                  <a:cxn ang="T31">
                                    <a:pos x="T18" y="T19"/>
                                  </a:cxn>
                                  <a:cxn ang="T32">
                                    <a:pos x="T20" y="T21"/>
                                  </a:cxn>
                                </a:cxnLst>
                                <a:rect l="T33" t="T34" r="T35" b="T36"/>
                                <a:pathLst>
                                  <a:path w="3884" h="1600">
                                    <a:moveTo>
                                      <a:pt x="297" y="1346"/>
                                    </a:moveTo>
                                    <a:cubicBezTo>
                                      <a:pt x="918" y="1523"/>
                                      <a:pt x="1726" y="1533"/>
                                      <a:pt x="2310" y="1448"/>
                                    </a:cubicBezTo>
                                    <a:cubicBezTo>
                                      <a:pt x="3125" y="1334"/>
                                      <a:pt x="3798" y="1192"/>
                                      <a:pt x="3810" y="884"/>
                                    </a:cubicBezTo>
                                    <a:cubicBezTo>
                                      <a:pt x="3822" y="576"/>
                                      <a:pt x="3114" y="204"/>
                                      <a:pt x="1945" y="137"/>
                                    </a:cubicBezTo>
                                    <a:cubicBezTo>
                                      <a:pt x="645" y="63"/>
                                      <a:pt x="74" y="564"/>
                                      <a:pt x="74" y="724"/>
                                    </a:cubicBezTo>
                                    <a:cubicBezTo>
                                      <a:pt x="74" y="884"/>
                                      <a:pt x="394" y="1032"/>
                                      <a:pt x="781" y="1072"/>
                                    </a:cubicBezTo>
                                    <a:cubicBezTo>
                                      <a:pt x="280" y="1135"/>
                                      <a:pt x="0" y="912"/>
                                      <a:pt x="0" y="724"/>
                                    </a:cubicBezTo>
                                    <a:cubicBezTo>
                                      <a:pt x="0" y="536"/>
                                      <a:pt x="473" y="0"/>
                                      <a:pt x="1951" y="68"/>
                                    </a:cubicBezTo>
                                    <a:cubicBezTo>
                                      <a:pt x="2863" y="110"/>
                                      <a:pt x="3884" y="433"/>
                                      <a:pt x="3878" y="884"/>
                                    </a:cubicBezTo>
                                    <a:cubicBezTo>
                                      <a:pt x="3872" y="1335"/>
                                      <a:pt x="2873" y="1446"/>
                                      <a:pt x="2276" y="1523"/>
                                    </a:cubicBezTo>
                                    <a:cubicBezTo>
                                      <a:pt x="1679" y="1600"/>
                                      <a:pt x="553" y="1580"/>
                                      <a:pt x="297" y="1346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rgbClr val="CC0000"/>
                              </a:solidFill>
                              <a:ln w="9525">
                                <a:solidFill>
                                  <a:srgbClr val="CC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tIns="91440" bIns="91440" anchor="ctr"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27BA8E43" id="Freeform 243" o:spid="_x0000_s1026" style="position:absolute;margin-left:-.55pt;margin-top:23.85pt;width:31.4pt;height:12.4pt;rotation:-3916731fd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3884,1600" o:bwmode="graySca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" path="m297,1346v621,177,1429,187,2013,102c3125,1334,3798,1192,3810,884,3822,576,3114,204,1945,137,645,63,74,564,74,724v,160,320,308,707,348c280,1135,,912,,724,,536,473,,1951,68v912,42,1933,365,1927,816c3872,1335,2873,1446,2276,1523,1679,1600,553,1580,297,1346xe" fillcolor="#c00" strokecolor="#c00">
                      <v:path arrowok="t" o:connecttype="custom" o:connectlocs="2147483646,2147483646;2147483646,2147483646;2147483646,2147483646;2147483646,2147483646;2147483646,2147483646;2147483646,2147483646;0,2147483646;2147483646,2147483646;2147483646,2147483646;2147483646,2147483646;2147483646,2147483646" o:connectangles="0,0,0,0,0,0,0,0,0,0,0" textboxrect="0,0,3884,1600"/>
                    </v:shape>
                  </w:pict>
                </mc:Fallback>
              </mc:AlternateContent>
            </w:r>
            <w:r w:rsidRPr="00EE4BBB">
              <w:rPr>
                <w:rFonts w:cs="Arial"/>
                <w:b/>
                <w:noProof/>
              </w:rPr>
              <w:drawing>
                <wp:inline distT="0" distB="0" distL="0" distR="0" wp14:anchorId="3B15DCDD" wp14:editId="50C6DB95">
                  <wp:extent cx="1356600" cy="1260000"/>
                  <wp:effectExtent l="0" t="0" r="0" b="0"/>
                  <wp:docPr id="69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56600" cy="126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89" w:type="dxa"/>
            <w:tcBorders>
              <w:top w:val="dotted" w:sz="4" w:space="0" w:color="auto"/>
              <w:bottom w:val="dotted" w:sz="4" w:space="0" w:color="auto"/>
            </w:tcBorders>
          </w:tcPr>
          <w:p w14:paraId="5E1757A3" w14:textId="77777777" w:rsidR="00216603" w:rsidRDefault="00216603" w:rsidP="00EE4BBB">
            <w:pPr>
              <w:spacing w:before="120"/>
              <w:jc w:val="both"/>
              <w:rPr>
                <w:rFonts w:cs="Arial"/>
                <w:b/>
              </w:rPr>
            </w:pPr>
            <w:r w:rsidRPr="00216603">
              <w:rPr>
                <w:rFonts w:cs="Arial"/>
                <w:b/>
              </w:rPr>
              <w:t>Legislativa</w:t>
            </w:r>
          </w:p>
          <w:p w14:paraId="408A0186" w14:textId="2078F867" w:rsidR="00216603" w:rsidRPr="000E0E93" w:rsidRDefault="000E0E93" w:rsidP="00BD14CF">
            <w:pPr>
              <w:spacing w:before="120"/>
              <w:jc w:val="both"/>
              <w:rPr>
                <w:rFonts w:cs="Arial"/>
              </w:rPr>
            </w:pPr>
            <w:r w:rsidRPr="000E0E93">
              <w:rPr>
                <w:rFonts w:cs="Arial"/>
              </w:rPr>
              <w:t xml:space="preserve">Vyžaduje úpravy legislativy – </w:t>
            </w:r>
            <w:r w:rsidR="00BD14CF">
              <w:rPr>
                <w:rFonts w:cs="Arial"/>
              </w:rPr>
              <w:t xml:space="preserve">změna procesu registrace agendy. </w:t>
            </w:r>
          </w:p>
        </w:tc>
      </w:tr>
    </w:tbl>
    <w:p w14:paraId="25C5E8C4" w14:textId="6D2BBEE4" w:rsidR="0033552C" w:rsidRDefault="00BA4E85" w:rsidP="00BA4E85">
      <w:pPr>
        <w:pStyle w:val="Nadpis1"/>
      </w:pPr>
      <w:bookmarkStart w:id="58" w:name="_Toc368861274"/>
      <w:bookmarkStart w:id="59" w:name="_Toc368861324"/>
      <w:bookmarkStart w:id="60" w:name="_Toc368861325"/>
      <w:bookmarkStart w:id="61" w:name="_Toc368861326"/>
      <w:bookmarkStart w:id="62" w:name="_Toc368861327"/>
      <w:bookmarkStart w:id="63" w:name="_Toc368861328"/>
      <w:bookmarkStart w:id="64" w:name="_Toc368861329"/>
      <w:bookmarkStart w:id="65" w:name="_Toc368861330"/>
      <w:bookmarkStart w:id="66" w:name="_Toc368861331"/>
      <w:bookmarkStart w:id="67" w:name="_Toc368861356"/>
      <w:bookmarkStart w:id="68" w:name="_Toc368861405"/>
      <w:bookmarkStart w:id="69" w:name="_Toc368861406"/>
      <w:bookmarkStart w:id="70" w:name="_Toc368861434"/>
      <w:bookmarkStart w:id="71" w:name="_Toc368861485"/>
      <w:bookmarkStart w:id="72" w:name="_Toc368861486"/>
      <w:bookmarkStart w:id="73" w:name="_Toc368861487"/>
      <w:bookmarkStart w:id="74" w:name="_Toc368861488"/>
      <w:bookmarkStart w:id="75" w:name="_Toc368861489"/>
      <w:bookmarkStart w:id="76" w:name="_Toc369539258"/>
      <w:bookmarkEnd w:id="3"/>
      <w:bookmarkEnd w:id="5"/>
      <w:bookmarkEnd w:id="6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r>
        <w:lastRenderedPageBreak/>
        <w:t>Seznam tabulek</w:t>
      </w:r>
      <w:r w:rsidR="00B80268">
        <w:t xml:space="preserve"> a obrázků</w:t>
      </w:r>
      <w:bookmarkEnd w:id="76"/>
    </w:p>
    <w:p w14:paraId="42472E43" w14:textId="26CE0B7F" w:rsidR="00B80268" w:rsidRDefault="00B80268" w:rsidP="00B80268">
      <w:pPr>
        <w:pStyle w:val="Nadpisparagrafu1"/>
      </w:pPr>
      <w:r>
        <w:t>Seznam tabulek:</w:t>
      </w:r>
    </w:p>
    <w:p w14:paraId="3941E3A7" w14:textId="77777777" w:rsidR="0083428E" w:rsidRDefault="00F06F14">
      <w:pPr>
        <w:pStyle w:val="Seznamobrzk"/>
        <w:tabs>
          <w:tab w:val="right" w:leader="dot" w:pos="930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fldChar w:fldCharType="begin"/>
      </w:r>
      <w:r>
        <w:instrText xml:space="preserve"> TOC \h \z \c "Tabulka" </w:instrText>
      </w:r>
      <w:r>
        <w:fldChar w:fldCharType="separate"/>
      </w:r>
      <w:hyperlink w:anchor="_Toc369525967" w:history="1">
        <w:r w:rsidR="0083428E" w:rsidRPr="00D80D2A">
          <w:rPr>
            <w:rStyle w:val="Hypertextovodkaz"/>
            <w:noProof/>
            <w:lang w:bidi="ug-CN"/>
          </w:rPr>
          <w:t>Tabulka 2</w:t>
        </w:r>
        <w:r w:rsidR="0083428E" w:rsidRPr="00D80D2A">
          <w:rPr>
            <w:rStyle w:val="Hypertextovodkaz"/>
            <w:noProof/>
            <w:lang w:bidi="ug-CN"/>
          </w:rPr>
          <w:noBreakHyphen/>
          <w:t>1 Identifikace agendy</w:t>
        </w:r>
        <w:r w:rsidR="0083428E">
          <w:rPr>
            <w:noProof/>
            <w:webHidden/>
          </w:rPr>
          <w:tab/>
        </w:r>
        <w:r w:rsidR="0083428E">
          <w:rPr>
            <w:noProof/>
            <w:webHidden/>
          </w:rPr>
          <w:fldChar w:fldCharType="begin"/>
        </w:r>
        <w:r w:rsidR="0083428E">
          <w:rPr>
            <w:noProof/>
            <w:webHidden/>
          </w:rPr>
          <w:instrText xml:space="preserve"> PAGEREF _Toc369525967 \h </w:instrText>
        </w:r>
        <w:r w:rsidR="0083428E">
          <w:rPr>
            <w:noProof/>
            <w:webHidden/>
          </w:rPr>
        </w:r>
        <w:r w:rsidR="0083428E">
          <w:rPr>
            <w:noProof/>
            <w:webHidden/>
          </w:rPr>
          <w:fldChar w:fldCharType="separate"/>
        </w:r>
        <w:r w:rsidR="0002240F">
          <w:rPr>
            <w:noProof/>
            <w:webHidden/>
          </w:rPr>
          <w:t>3</w:t>
        </w:r>
        <w:r w:rsidR="0083428E">
          <w:rPr>
            <w:noProof/>
            <w:webHidden/>
          </w:rPr>
          <w:fldChar w:fldCharType="end"/>
        </w:r>
      </w:hyperlink>
    </w:p>
    <w:p w14:paraId="2FC75E40" w14:textId="77777777" w:rsidR="0083428E" w:rsidRDefault="00326E10">
      <w:pPr>
        <w:pStyle w:val="Seznamobrzk"/>
        <w:tabs>
          <w:tab w:val="right" w:leader="dot" w:pos="930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525968" w:history="1">
        <w:r w:rsidR="0083428E" w:rsidRPr="00D80D2A">
          <w:rPr>
            <w:rStyle w:val="Hypertextovodkaz"/>
            <w:noProof/>
            <w:lang w:bidi="ug-CN"/>
          </w:rPr>
          <w:t>Tabulka 2</w:t>
        </w:r>
        <w:r w:rsidR="0083428E" w:rsidRPr="00D80D2A">
          <w:rPr>
            <w:rStyle w:val="Hypertextovodkaz"/>
            <w:noProof/>
            <w:lang w:bidi="ug-CN"/>
          </w:rPr>
          <w:noBreakHyphen/>
          <w:t>2 Předpoklady</w:t>
        </w:r>
        <w:r w:rsidR="0083428E">
          <w:rPr>
            <w:noProof/>
            <w:webHidden/>
          </w:rPr>
          <w:tab/>
        </w:r>
        <w:r w:rsidR="0083428E">
          <w:rPr>
            <w:noProof/>
            <w:webHidden/>
          </w:rPr>
          <w:fldChar w:fldCharType="begin"/>
        </w:r>
        <w:r w:rsidR="0083428E">
          <w:rPr>
            <w:noProof/>
            <w:webHidden/>
          </w:rPr>
          <w:instrText xml:space="preserve"> PAGEREF _Toc369525968 \h </w:instrText>
        </w:r>
        <w:r w:rsidR="0083428E">
          <w:rPr>
            <w:noProof/>
            <w:webHidden/>
          </w:rPr>
        </w:r>
        <w:r w:rsidR="0083428E">
          <w:rPr>
            <w:noProof/>
            <w:webHidden/>
          </w:rPr>
          <w:fldChar w:fldCharType="separate"/>
        </w:r>
        <w:r w:rsidR="0002240F">
          <w:rPr>
            <w:noProof/>
            <w:webHidden/>
          </w:rPr>
          <w:t>3</w:t>
        </w:r>
        <w:r w:rsidR="0083428E">
          <w:rPr>
            <w:noProof/>
            <w:webHidden/>
          </w:rPr>
          <w:fldChar w:fldCharType="end"/>
        </w:r>
      </w:hyperlink>
    </w:p>
    <w:p w14:paraId="0E779C43" w14:textId="77777777" w:rsidR="0083428E" w:rsidRDefault="00326E10">
      <w:pPr>
        <w:pStyle w:val="Seznamobrzk"/>
        <w:tabs>
          <w:tab w:val="right" w:leader="dot" w:pos="930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525969" w:history="1">
        <w:r w:rsidR="0083428E" w:rsidRPr="00D80D2A">
          <w:rPr>
            <w:rStyle w:val="Hypertextovodkaz"/>
            <w:noProof/>
            <w:lang w:bidi="ug-CN"/>
          </w:rPr>
          <w:t>Tabulka 3</w:t>
        </w:r>
        <w:r w:rsidR="0083428E" w:rsidRPr="00D80D2A">
          <w:rPr>
            <w:rStyle w:val="Hypertextovodkaz"/>
            <w:noProof/>
            <w:lang w:bidi="ug-CN"/>
          </w:rPr>
          <w:noBreakHyphen/>
          <w:t>1 Přehled verzí</w:t>
        </w:r>
        <w:r w:rsidR="0083428E">
          <w:rPr>
            <w:noProof/>
            <w:webHidden/>
          </w:rPr>
          <w:tab/>
        </w:r>
        <w:r w:rsidR="0083428E">
          <w:rPr>
            <w:noProof/>
            <w:webHidden/>
          </w:rPr>
          <w:fldChar w:fldCharType="begin"/>
        </w:r>
        <w:r w:rsidR="0083428E">
          <w:rPr>
            <w:noProof/>
            <w:webHidden/>
          </w:rPr>
          <w:instrText xml:space="preserve"> PAGEREF _Toc369525969 \h </w:instrText>
        </w:r>
        <w:r w:rsidR="0083428E">
          <w:rPr>
            <w:noProof/>
            <w:webHidden/>
          </w:rPr>
        </w:r>
        <w:r w:rsidR="0083428E">
          <w:rPr>
            <w:noProof/>
            <w:webHidden/>
          </w:rPr>
          <w:fldChar w:fldCharType="separate"/>
        </w:r>
        <w:r w:rsidR="0002240F">
          <w:rPr>
            <w:noProof/>
            <w:webHidden/>
          </w:rPr>
          <w:t>4</w:t>
        </w:r>
        <w:r w:rsidR="0083428E">
          <w:rPr>
            <w:noProof/>
            <w:webHidden/>
          </w:rPr>
          <w:fldChar w:fldCharType="end"/>
        </w:r>
      </w:hyperlink>
    </w:p>
    <w:p w14:paraId="1DB2761B" w14:textId="77777777" w:rsidR="0083428E" w:rsidRDefault="00326E10">
      <w:pPr>
        <w:pStyle w:val="Seznamobrzk"/>
        <w:tabs>
          <w:tab w:val="right" w:leader="dot" w:pos="930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525970" w:history="1">
        <w:r w:rsidR="0083428E" w:rsidRPr="00D80D2A">
          <w:rPr>
            <w:rStyle w:val="Hypertextovodkaz"/>
            <w:noProof/>
            <w:lang w:bidi="ug-CN"/>
          </w:rPr>
          <w:t>Tabulka 4</w:t>
        </w:r>
        <w:r w:rsidR="0083428E" w:rsidRPr="00D80D2A">
          <w:rPr>
            <w:rStyle w:val="Hypertextovodkaz"/>
            <w:noProof/>
            <w:lang w:bidi="ug-CN"/>
          </w:rPr>
          <w:noBreakHyphen/>
          <w:t>1 Přehled použitých zkratek</w:t>
        </w:r>
        <w:r w:rsidR="0083428E">
          <w:rPr>
            <w:noProof/>
            <w:webHidden/>
          </w:rPr>
          <w:tab/>
        </w:r>
        <w:r w:rsidR="0083428E">
          <w:rPr>
            <w:noProof/>
            <w:webHidden/>
          </w:rPr>
          <w:fldChar w:fldCharType="begin"/>
        </w:r>
        <w:r w:rsidR="0083428E">
          <w:rPr>
            <w:noProof/>
            <w:webHidden/>
          </w:rPr>
          <w:instrText xml:space="preserve"> PAGEREF _Toc369525970 \h </w:instrText>
        </w:r>
        <w:r w:rsidR="0083428E">
          <w:rPr>
            <w:noProof/>
            <w:webHidden/>
          </w:rPr>
        </w:r>
        <w:r w:rsidR="0083428E">
          <w:rPr>
            <w:noProof/>
            <w:webHidden/>
          </w:rPr>
          <w:fldChar w:fldCharType="separate"/>
        </w:r>
        <w:r w:rsidR="0002240F">
          <w:rPr>
            <w:noProof/>
            <w:webHidden/>
          </w:rPr>
          <w:t>5</w:t>
        </w:r>
        <w:r w:rsidR="0083428E">
          <w:rPr>
            <w:noProof/>
            <w:webHidden/>
          </w:rPr>
          <w:fldChar w:fldCharType="end"/>
        </w:r>
      </w:hyperlink>
    </w:p>
    <w:p w14:paraId="6269B363" w14:textId="77777777" w:rsidR="0083428E" w:rsidRDefault="00326E10">
      <w:pPr>
        <w:pStyle w:val="Seznamobrzk"/>
        <w:tabs>
          <w:tab w:val="right" w:leader="dot" w:pos="930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525971" w:history="1">
        <w:r w:rsidR="0083428E" w:rsidRPr="00D80D2A">
          <w:rPr>
            <w:rStyle w:val="Hypertextovodkaz"/>
            <w:noProof/>
            <w:lang w:bidi="ug-CN"/>
          </w:rPr>
          <w:t>Tabulka 5</w:t>
        </w:r>
        <w:r w:rsidR="0083428E" w:rsidRPr="00D80D2A">
          <w:rPr>
            <w:rStyle w:val="Hypertextovodkaz"/>
            <w:noProof/>
            <w:lang w:bidi="ug-CN"/>
          </w:rPr>
          <w:noBreakHyphen/>
          <w:t>1 Přehled opatření</w:t>
        </w:r>
        <w:r w:rsidR="0083428E">
          <w:rPr>
            <w:noProof/>
            <w:webHidden/>
          </w:rPr>
          <w:tab/>
        </w:r>
        <w:r w:rsidR="0083428E">
          <w:rPr>
            <w:noProof/>
            <w:webHidden/>
          </w:rPr>
          <w:fldChar w:fldCharType="begin"/>
        </w:r>
        <w:r w:rsidR="0083428E">
          <w:rPr>
            <w:noProof/>
            <w:webHidden/>
          </w:rPr>
          <w:instrText xml:space="preserve"> PAGEREF _Toc369525971 \h </w:instrText>
        </w:r>
        <w:r w:rsidR="0083428E">
          <w:rPr>
            <w:noProof/>
            <w:webHidden/>
          </w:rPr>
        </w:r>
        <w:r w:rsidR="0083428E">
          <w:rPr>
            <w:noProof/>
            <w:webHidden/>
          </w:rPr>
          <w:fldChar w:fldCharType="separate"/>
        </w:r>
        <w:r w:rsidR="0002240F">
          <w:rPr>
            <w:noProof/>
            <w:webHidden/>
          </w:rPr>
          <w:t>6</w:t>
        </w:r>
        <w:r w:rsidR="0083428E">
          <w:rPr>
            <w:noProof/>
            <w:webHidden/>
          </w:rPr>
          <w:fldChar w:fldCharType="end"/>
        </w:r>
      </w:hyperlink>
    </w:p>
    <w:p w14:paraId="0C13C50B" w14:textId="77777777" w:rsidR="0083428E" w:rsidRDefault="00326E10">
      <w:pPr>
        <w:pStyle w:val="Seznamobrzk"/>
        <w:tabs>
          <w:tab w:val="right" w:leader="dot" w:pos="930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525972" w:history="1">
        <w:r w:rsidR="0083428E" w:rsidRPr="00D80D2A">
          <w:rPr>
            <w:rStyle w:val="Hypertextovodkaz"/>
            <w:noProof/>
            <w:lang w:bidi="ug-CN"/>
          </w:rPr>
          <w:t>Tabulka 5</w:t>
        </w:r>
        <w:r w:rsidR="0083428E" w:rsidRPr="00D80D2A">
          <w:rPr>
            <w:rStyle w:val="Hypertextovodkaz"/>
            <w:noProof/>
            <w:lang w:bidi="ug-CN"/>
          </w:rPr>
          <w:noBreakHyphen/>
          <w:t>2 DNO_001 – Popis opatření</w:t>
        </w:r>
        <w:r w:rsidR="0083428E">
          <w:rPr>
            <w:noProof/>
            <w:webHidden/>
          </w:rPr>
          <w:tab/>
        </w:r>
        <w:r w:rsidR="0083428E">
          <w:rPr>
            <w:noProof/>
            <w:webHidden/>
          </w:rPr>
          <w:fldChar w:fldCharType="begin"/>
        </w:r>
        <w:r w:rsidR="0083428E">
          <w:rPr>
            <w:noProof/>
            <w:webHidden/>
          </w:rPr>
          <w:instrText xml:space="preserve"> PAGEREF _Toc369525972 \h </w:instrText>
        </w:r>
        <w:r w:rsidR="0083428E">
          <w:rPr>
            <w:noProof/>
            <w:webHidden/>
          </w:rPr>
        </w:r>
        <w:r w:rsidR="0083428E">
          <w:rPr>
            <w:noProof/>
            <w:webHidden/>
          </w:rPr>
          <w:fldChar w:fldCharType="separate"/>
        </w:r>
        <w:r w:rsidR="0002240F">
          <w:rPr>
            <w:noProof/>
            <w:webHidden/>
          </w:rPr>
          <w:t>6</w:t>
        </w:r>
        <w:r w:rsidR="0083428E">
          <w:rPr>
            <w:noProof/>
            <w:webHidden/>
          </w:rPr>
          <w:fldChar w:fldCharType="end"/>
        </w:r>
      </w:hyperlink>
    </w:p>
    <w:p w14:paraId="6D7AF5EF" w14:textId="77777777" w:rsidR="0083428E" w:rsidRDefault="00326E10">
      <w:pPr>
        <w:pStyle w:val="Seznamobrzk"/>
        <w:tabs>
          <w:tab w:val="right" w:leader="dot" w:pos="930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525973" w:history="1">
        <w:r w:rsidR="0083428E" w:rsidRPr="00D80D2A">
          <w:rPr>
            <w:rStyle w:val="Hypertextovodkaz"/>
            <w:noProof/>
            <w:lang w:bidi="ug-CN"/>
          </w:rPr>
          <w:t>Tabulka 5</w:t>
        </w:r>
        <w:r w:rsidR="0083428E" w:rsidRPr="00D80D2A">
          <w:rPr>
            <w:rStyle w:val="Hypertextovodkaz"/>
            <w:noProof/>
            <w:lang w:bidi="ug-CN"/>
          </w:rPr>
          <w:noBreakHyphen/>
          <w:t>3 DNO_002 – Popis opatření</w:t>
        </w:r>
        <w:r w:rsidR="0083428E">
          <w:rPr>
            <w:noProof/>
            <w:webHidden/>
          </w:rPr>
          <w:tab/>
        </w:r>
        <w:r w:rsidR="0083428E">
          <w:rPr>
            <w:noProof/>
            <w:webHidden/>
          </w:rPr>
          <w:fldChar w:fldCharType="begin"/>
        </w:r>
        <w:r w:rsidR="0083428E">
          <w:rPr>
            <w:noProof/>
            <w:webHidden/>
          </w:rPr>
          <w:instrText xml:space="preserve"> PAGEREF _Toc369525973 \h </w:instrText>
        </w:r>
        <w:r w:rsidR="0083428E">
          <w:rPr>
            <w:noProof/>
            <w:webHidden/>
          </w:rPr>
        </w:r>
        <w:r w:rsidR="0083428E">
          <w:rPr>
            <w:noProof/>
            <w:webHidden/>
          </w:rPr>
          <w:fldChar w:fldCharType="separate"/>
        </w:r>
        <w:r w:rsidR="0002240F">
          <w:rPr>
            <w:noProof/>
            <w:webHidden/>
          </w:rPr>
          <w:t>6</w:t>
        </w:r>
        <w:r w:rsidR="0083428E">
          <w:rPr>
            <w:noProof/>
            <w:webHidden/>
          </w:rPr>
          <w:fldChar w:fldCharType="end"/>
        </w:r>
      </w:hyperlink>
    </w:p>
    <w:p w14:paraId="2139C1D8" w14:textId="77777777" w:rsidR="0083428E" w:rsidRDefault="00326E10">
      <w:pPr>
        <w:pStyle w:val="Seznamobrzk"/>
        <w:tabs>
          <w:tab w:val="right" w:leader="dot" w:pos="930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525974" w:history="1">
        <w:r w:rsidR="0083428E" w:rsidRPr="00D80D2A">
          <w:rPr>
            <w:rStyle w:val="Hypertextovodkaz"/>
            <w:noProof/>
            <w:lang w:bidi="ug-CN"/>
          </w:rPr>
          <w:t>Tabulka 5</w:t>
        </w:r>
        <w:r w:rsidR="0083428E" w:rsidRPr="00D80D2A">
          <w:rPr>
            <w:rStyle w:val="Hypertextovodkaz"/>
            <w:noProof/>
            <w:lang w:bidi="ug-CN"/>
          </w:rPr>
          <w:noBreakHyphen/>
          <w:t>4 Přehled opatření a jejich vliv na procesy agendy</w:t>
        </w:r>
        <w:r w:rsidR="0083428E">
          <w:rPr>
            <w:noProof/>
            <w:webHidden/>
          </w:rPr>
          <w:tab/>
        </w:r>
        <w:r w:rsidR="0083428E">
          <w:rPr>
            <w:noProof/>
            <w:webHidden/>
          </w:rPr>
          <w:fldChar w:fldCharType="begin"/>
        </w:r>
        <w:r w:rsidR="0083428E">
          <w:rPr>
            <w:noProof/>
            <w:webHidden/>
          </w:rPr>
          <w:instrText xml:space="preserve"> PAGEREF _Toc369525974 \h </w:instrText>
        </w:r>
        <w:r w:rsidR="0083428E">
          <w:rPr>
            <w:noProof/>
            <w:webHidden/>
          </w:rPr>
        </w:r>
        <w:r w:rsidR="0083428E">
          <w:rPr>
            <w:noProof/>
            <w:webHidden/>
          </w:rPr>
          <w:fldChar w:fldCharType="separate"/>
        </w:r>
        <w:r w:rsidR="0002240F">
          <w:rPr>
            <w:noProof/>
            <w:webHidden/>
          </w:rPr>
          <w:t>7</w:t>
        </w:r>
        <w:r w:rsidR="0083428E">
          <w:rPr>
            <w:noProof/>
            <w:webHidden/>
          </w:rPr>
          <w:fldChar w:fldCharType="end"/>
        </w:r>
      </w:hyperlink>
    </w:p>
    <w:p w14:paraId="3FCE4439" w14:textId="77777777" w:rsidR="0083428E" w:rsidRDefault="00326E10">
      <w:pPr>
        <w:pStyle w:val="Seznamobrzk"/>
        <w:tabs>
          <w:tab w:val="right" w:leader="dot" w:pos="930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525975" w:history="1">
        <w:r w:rsidR="0083428E" w:rsidRPr="00D80D2A">
          <w:rPr>
            <w:rStyle w:val="Hypertextovodkaz"/>
            <w:noProof/>
            <w:lang w:bidi="ug-CN"/>
          </w:rPr>
          <w:t>Tabulka 5</w:t>
        </w:r>
        <w:r w:rsidR="0083428E" w:rsidRPr="00D80D2A">
          <w:rPr>
            <w:rStyle w:val="Hypertextovodkaz"/>
            <w:noProof/>
            <w:lang w:bidi="ug-CN"/>
          </w:rPr>
          <w:noBreakHyphen/>
          <w:t>5 Přehled opatření a jejich vliv na úrovně výkonu agendy</w:t>
        </w:r>
        <w:r w:rsidR="0083428E">
          <w:rPr>
            <w:noProof/>
            <w:webHidden/>
          </w:rPr>
          <w:tab/>
        </w:r>
        <w:r w:rsidR="0083428E">
          <w:rPr>
            <w:noProof/>
            <w:webHidden/>
          </w:rPr>
          <w:fldChar w:fldCharType="begin"/>
        </w:r>
        <w:r w:rsidR="0083428E">
          <w:rPr>
            <w:noProof/>
            <w:webHidden/>
          </w:rPr>
          <w:instrText xml:space="preserve"> PAGEREF _Toc369525975 \h </w:instrText>
        </w:r>
        <w:r w:rsidR="0083428E">
          <w:rPr>
            <w:noProof/>
            <w:webHidden/>
          </w:rPr>
        </w:r>
        <w:r w:rsidR="0083428E">
          <w:rPr>
            <w:noProof/>
            <w:webHidden/>
          </w:rPr>
          <w:fldChar w:fldCharType="separate"/>
        </w:r>
        <w:r w:rsidR="0002240F">
          <w:rPr>
            <w:noProof/>
            <w:webHidden/>
          </w:rPr>
          <w:t>7</w:t>
        </w:r>
        <w:r w:rsidR="0083428E">
          <w:rPr>
            <w:noProof/>
            <w:webHidden/>
          </w:rPr>
          <w:fldChar w:fldCharType="end"/>
        </w:r>
      </w:hyperlink>
    </w:p>
    <w:p w14:paraId="671C26DB" w14:textId="77777777" w:rsidR="0083428E" w:rsidRDefault="00326E10">
      <w:pPr>
        <w:pStyle w:val="Seznamobrzk"/>
        <w:tabs>
          <w:tab w:val="right" w:leader="dot" w:pos="930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525976" w:history="1">
        <w:r w:rsidR="0083428E" w:rsidRPr="00D80D2A">
          <w:rPr>
            <w:rStyle w:val="Hypertextovodkaz"/>
            <w:noProof/>
            <w:lang w:bidi="ug-CN"/>
          </w:rPr>
          <w:t>Tabulka 6</w:t>
        </w:r>
        <w:r w:rsidR="0083428E" w:rsidRPr="00D80D2A">
          <w:rPr>
            <w:rStyle w:val="Hypertextovodkaz"/>
            <w:noProof/>
            <w:lang w:bidi="ug-CN"/>
          </w:rPr>
          <w:noBreakHyphen/>
          <w:t>1 Identifikace optimalizačního potenciálu</w:t>
        </w:r>
        <w:r w:rsidR="0083428E">
          <w:rPr>
            <w:noProof/>
            <w:webHidden/>
          </w:rPr>
          <w:tab/>
        </w:r>
        <w:r w:rsidR="0083428E">
          <w:rPr>
            <w:noProof/>
            <w:webHidden/>
          </w:rPr>
          <w:fldChar w:fldCharType="begin"/>
        </w:r>
        <w:r w:rsidR="0083428E">
          <w:rPr>
            <w:noProof/>
            <w:webHidden/>
          </w:rPr>
          <w:instrText xml:space="preserve"> PAGEREF _Toc369525976 \h </w:instrText>
        </w:r>
        <w:r w:rsidR="0083428E">
          <w:rPr>
            <w:noProof/>
            <w:webHidden/>
          </w:rPr>
        </w:r>
        <w:r w:rsidR="0083428E">
          <w:rPr>
            <w:noProof/>
            <w:webHidden/>
          </w:rPr>
          <w:fldChar w:fldCharType="separate"/>
        </w:r>
        <w:r w:rsidR="0002240F">
          <w:rPr>
            <w:noProof/>
            <w:webHidden/>
          </w:rPr>
          <w:t>9</w:t>
        </w:r>
        <w:r w:rsidR="0083428E">
          <w:rPr>
            <w:noProof/>
            <w:webHidden/>
          </w:rPr>
          <w:fldChar w:fldCharType="end"/>
        </w:r>
      </w:hyperlink>
    </w:p>
    <w:p w14:paraId="3E0B8BD5" w14:textId="77777777" w:rsidR="0083428E" w:rsidRDefault="00326E10">
      <w:pPr>
        <w:pStyle w:val="Seznamobrzk"/>
        <w:tabs>
          <w:tab w:val="right" w:leader="dot" w:pos="930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hyperlink w:anchor="_Toc369525977" w:history="1">
        <w:r w:rsidR="0083428E" w:rsidRPr="00D80D2A">
          <w:rPr>
            <w:rStyle w:val="Hypertextovodkaz"/>
            <w:noProof/>
          </w:rPr>
          <w:t>Tabulka 6</w:t>
        </w:r>
        <w:r w:rsidR="0083428E" w:rsidRPr="00D80D2A">
          <w:rPr>
            <w:rStyle w:val="Hypertextovodkaz"/>
            <w:noProof/>
          </w:rPr>
          <w:noBreakHyphen/>
          <w:t>2 Identifikace optimalizačního potenciálu</w:t>
        </w:r>
        <w:r w:rsidR="0083428E">
          <w:rPr>
            <w:noProof/>
            <w:webHidden/>
          </w:rPr>
          <w:tab/>
        </w:r>
        <w:r w:rsidR="0083428E">
          <w:rPr>
            <w:noProof/>
            <w:webHidden/>
          </w:rPr>
          <w:fldChar w:fldCharType="begin"/>
        </w:r>
        <w:r w:rsidR="0083428E">
          <w:rPr>
            <w:noProof/>
            <w:webHidden/>
          </w:rPr>
          <w:instrText xml:space="preserve"> PAGEREF _Toc369525977 \h </w:instrText>
        </w:r>
        <w:r w:rsidR="0083428E">
          <w:rPr>
            <w:noProof/>
            <w:webHidden/>
          </w:rPr>
        </w:r>
        <w:r w:rsidR="0083428E">
          <w:rPr>
            <w:noProof/>
            <w:webHidden/>
          </w:rPr>
          <w:fldChar w:fldCharType="separate"/>
        </w:r>
        <w:r w:rsidR="0002240F">
          <w:rPr>
            <w:noProof/>
            <w:webHidden/>
          </w:rPr>
          <w:t>12</w:t>
        </w:r>
        <w:r w:rsidR="0083428E">
          <w:rPr>
            <w:noProof/>
            <w:webHidden/>
          </w:rPr>
          <w:fldChar w:fldCharType="end"/>
        </w:r>
      </w:hyperlink>
    </w:p>
    <w:p w14:paraId="6A3699A4" w14:textId="77777777" w:rsidR="00BA4E85" w:rsidRDefault="00F06F14" w:rsidP="00BA4E85">
      <w:r>
        <w:fldChar w:fldCharType="end"/>
      </w:r>
    </w:p>
    <w:p w14:paraId="3FC68D71" w14:textId="499BDC7B" w:rsidR="00B80268" w:rsidRDefault="00B80268" w:rsidP="00B80268">
      <w:pPr>
        <w:pStyle w:val="Nadpisparagrafu1"/>
      </w:pPr>
      <w:r>
        <w:t>Seznam obrázků:</w:t>
      </w:r>
    </w:p>
    <w:p w14:paraId="2D836934" w14:textId="77777777" w:rsidR="0083428E" w:rsidRDefault="00B80268">
      <w:pPr>
        <w:pStyle w:val="Seznamobrzk"/>
        <w:tabs>
          <w:tab w:val="right" w:leader="dot" w:pos="9305"/>
        </w:tabs>
        <w:rPr>
          <w:rFonts w:asciiTheme="minorHAnsi" w:eastAsiaTheme="minorEastAsia" w:hAnsiTheme="minorHAnsi" w:cstheme="minorBidi"/>
          <w:noProof/>
          <w:sz w:val="22"/>
          <w:szCs w:val="22"/>
        </w:rPr>
      </w:pPr>
      <w:r>
        <w:fldChar w:fldCharType="begin"/>
      </w:r>
      <w:r>
        <w:instrText xml:space="preserve"> TOC \h \z \c "Obrázek" </w:instrText>
      </w:r>
      <w:r>
        <w:fldChar w:fldCharType="separate"/>
      </w:r>
      <w:hyperlink w:anchor="_Toc369525978" w:history="1">
        <w:r w:rsidR="0083428E" w:rsidRPr="00A533D9">
          <w:rPr>
            <w:rStyle w:val="Hypertextovodkaz"/>
            <w:noProof/>
          </w:rPr>
          <w:t>Obrázek 6</w:t>
        </w:r>
        <w:r w:rsidR="0083428E" w:rsidRPr="00A533D9">
          <w:rPr>
            <w:rStyle w:val="Hypertextovodkaz"/>
            <w:noProof/>
          </w:rPr>
          <w:noBreakHyphen/>
          <w:t>1 Hexagon veřejné správy</w:t>
        </w:r>
        <w:r w:rsidR="0083428E">
          <w:rPr>
            <w:noProof/>
            <w:webHidden/>
          </w:rPr>
          <w:tab/>
        </w:r>
        <w:r w:rsidR="0083428E">
          <w:rPr>
            <w:noProof/>
            <w:webHidden/>
          </w:rPr>
          <w:fldChar w:fldCharType="begin"/>
        </w:r>
        <w:r w:rsidR="0083428E">
          <w:rPr>
            <w:noProof/>
            <w:webHidden/>
          </w:rPr>
          <w:instrText xml:space="preserve"> PAGEREF _Toc369525978 \h </w:instrText>
        </w:r>
        <w:r w:rsidR="0083428E">
          <w:rPr>
            <w:noProof/>
            <w:webHidden/>
          </w:rPr>
        </w:r>
        <w:r w:rsidR="0083428E">
          <w:rPr>
            <w:noProof/>
            <w:webHidden/>
          </w:rPr>
          <w:fldChar w:fldCharType="separate"/>
        </w:r>
        <w:r w:rsidR="0002240F">
          <w:rPr>
            <w:noProof/>
            <w:webHidden/>
          </w:rPr>
          <w:t>8</w:t>
        </w:r>
        <w:r w:rsidR="0083428E">
          <w:rPr>
            <w:noProof/>
            <w:webHidden/>
          </w:rPr>
          <w:fldChar w:fldCharType="end"/>
        </w:r>
      </w:hyperlink>
    </w:p>
    <w:p w14:paraId="3C273F94" w14:textId="0AD3B933" w:rsidR="00B80268" w:rsidRPr="00B80268" w:rsidRDefault="00B80268" w:rsidP="00B80268">
      <w:r>
        <w:fldChar w:fldCharType="end"/>
      </w:r>
    </w:p>
    <w:sectPr w:rsidR="00B80268" w:rsidRPr="00B80268" w:rsidSect="00B52EFE">
      <w:headerReference w:type="default" r:id="rId18"/>
      <w:footerReference w:type="default" r:id="rId19"/>
      <w:pgSz w:w="11907" w:h="16839" w:code="9"/>
      <w:pgMar w:top="1598" w:right="720" w:bottom="994" w:left="1872" w:header="720" w:footer="418" w:gutter="0"/>
      <w:cols w:space="720"/>
      <w:docGrid w:linePitch="272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keymaps>
    <wne:keymap wne:kcmPrimary="034C">
      <wne:acd wne:acdName="acd0"/>
    </wne:keymap>
    <wne:keymap wne:kcmPrimary="03BA">
      <wne:acd wne:acdName="acd1"/>
    </wne:keymap>
  </wne:keymaps>
  <wne:toolbars>
    <wne:acdManifest>
      <wne:acdEntry wne:acdName="acd0"/>
      <wne:acdEntry wne:acdName="acd1"/>
    </wne:acdManifest>
  </wne:toolbars>
  <wne:acds>
    <wne:acd wne:argValue="AgBCAHUAbABsAGUAdAAgADEA" wne:acdName="acd0" wne:fciIndexBasedOn="0065"/>
    <wne:acd wne:argValue="AgBCAHUAbABsAGUAdAAgADIA" wne:acdName="acd1" wne:fciIndexBasedOn="0065"/>
  </wne:acd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58FB3F9" w14:textId="77777777" w:rsidR="00326E10" w:rsidRDefault="00326E10" w:rsidP="00332489">
      <w:r>
        <w:separator/>
      </w:r>
    </w:p>
    <w:p w14:paraId="44F81BDE" w14:textId="77777777" w:rsidR="00326E10" w:rsidRDefault="00326E10" w:rsidP="00332489"/>
  </w:endnote>
  <w:endnote w:type="continuationSeparator" w:id="0">
    <w:p w14:paraId="4A2210D1" w14:textId="77777777" w:rsidR="00326E10" w:rsidRDefault="00326E10" w:rsidP="00332489">
      <w:r>
        <w:continuationSeparator/>
      </w:r>
    </w:p>
    <w:p w14:paraId="17EBF82C" w14:textId="77777777" w:rsidR="00326E10" w:rsidRDefault="00326E10" w:rsidP="00332489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imes New (W1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F4FA981" w14:textId="77777777" w:rsidR="00645A83" w:rsidRDefault="00645A83" w:rsidP="00332489">
    <w:r>
      <w:fldChar w:fldCharType="begin"/>
    </w:r>
    <w:r>
      <w:instrText xml:space="preserve">PAGE  </w:instrText>
    </w:r>
    <w:r>
      <w:fldChar w:fldCharType="separate"/>
    </w:r>
    <w:r>
      <w:rPr>
        <w:noProof/>
      </w:rPr>
      <w:t>37</w:t>
    </w:r>
    <w:r>
      <w:fldChar w:fldCharType="end"/>
    </w:r>
  </w:p>
  <w:p w14:paraId="4F4FA982" w14:textId="77777777" w:rsidR="00645A83" w:rsidRDefault="00645A83" w:rsidP="00332489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Style w:val="Mkatabulky"/>
      <w:tblW w:w="1148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6912"/>
      <w:gridCol w:w="1478"/>
      <w:gridCol w:w="3093"/>
    </w:tblGrid>
    <w:tr w:rsidR="00645A83" w:rsidRPr="00354A43" w14:paraId="68FF03B1" w14:textId="77777777" w:rsidTr="00563C70">
      <w:tc>
        <w:tcPr>
          <w:tcW w:w="6912" w:type="dxa"/>
        </w:tcPr>
        <w:p w14:paraId="7BD5A032" w14:textId="381BCD31" w:rsidR="00645A83" w:rsidRPr="00354A43" w:rsidRDefault="00645A83" w:rsidP="008C13EF">
          <w:pPr>
            <w:pStyle w:val="Zpat"/>
            <w:tabs>
              <w:tab w:val="clear" w:pos="4536"/>
              <w:tab w:val="clear" w:pos="9072"/>
              <w:tab w:val="left" w:pos="5375"/>
              <w:tab w:val="left" w:pos="8389"/>
            </w:tabs>
            <w:rPr>
              <w:color w:val="808080" w:themeColor="background1" w:themeShade="80"/>
            </w:rPr>
          </w:pPr>
          <w:r w:rsidRPr="00F26C61">
            <w:rPr>
              <w:color w:val="808080" w:themeColor="background1" w:themeShade="80"/>
            </w:rPr>
            <w:t>PMA</w:t>
          </w:r>
          <w:r w:rsidR="00A02047">
            <w:rPr>
              <w:color w:val="808080" w:themeColor="background1" w:themeShade="80"/>
            </w:rPr>
            <w:t>II</w:t>
          </w:r>
          <w:r w:rsidRPr="00F26C61">
            <w:rPr>
              <w:color w:val="808080" w:themeColor="background1" w:themeShade="80"/>
            </w:rPr>
            <w:t xml:space="preserve">_A121_F3.HVY.04_CENTRAL - Detailní návrh opatření </w:t>
          </w:r>
          <w:r>
            <w:rPr>
              <w:color w:val="808080" w:themeColor="background1" w:themeShade="80"/>
            </w:rPr>
            <w:br/>
          </w:r>
          <w:r w:rsidRPr="0083428E">
            <w:rPr>
              <w:color w:val="808080" w:themeColor="background1" w:themeShade="80"/>
            </w:rPr>
            <w:t>A113 – Registrace agend a orgánů veřejné moci pro výkon agendy</w:t>
          </w:r>
        </w:p>
      </w:tc>
      <w:tc>
        <w:tcPr>
          <w:tcW w:w="1478" w:type="dxa"/>
        </w:tcPr>
        <w:p w14:paraId="4D6F9F0A" w14:textId="77777777" w:rsidR="00645A83" w:rsidRPr="00354A43" w:rsidRDefault="00645A83" w:rsidP="008C13EF">
          <w:pPr>
            <w:pStyle w:val="Zpat"/>
            <w:tabs>
              <w:tab w:val="clear" w:pos="4536"/>
              <w:tab w:val="clear" w:pos="9072"/>
              <w:tab w:val="left" w:pos="5375"/>
              <w:tab w:val="left" w:pos="8389"/>
            </w:tabs>
            <w:rPr>
              <w:color w:val="808080" w:themeColor="background1" w:themeShade="80"/>
            </w:rPr>
          </w:pPr>
        </w:p>
      </w:tc>
      <w:tc>
        <w:tcPr>
          <w:tcW w:w="3093" w:type="dxa"/>
        </w:tcPr>
        <w:p w14:paraId="4E352CA8" w14:textId="77777777" w:rsidR="00645A83" w:rsidRPr="00354A43" w:rsidRDefault="00645A83" w:rsidP="008C13EF">
          <w:pPr>
            <w:pStyle w:val="Zpat"/>
            <w:tabs>
              <w:tab w:val="clear" w:pos="4536"/>
              <w:tab w:val="clear" w:pos="9072"/>
              <w:tab w:val="left" w:pos="5375"/>
              <w:tab w:val="left" w:pos="8389"/>
            </w:tabs>
            <w:jc w:val="right"/>
            <w:rPr>
              <w:color w:val="808080" w:themeColor="background1" w:themeShade="80"/>
            </w:rPr>
          </w:pPr>
          <w:r w:rsidRPr="00354A43">
            <w:rPr>
              <w:color w:val="808080" w:themeColor="background1" w:themeShade="80"/>
            </w:rPr>
            <w:fldChar w:fldCharType="begin"/>
          </w:r>
          <w:r w:rsidRPr="00354A43">
            <w:rPr>
              <w:color w:val="808080" w:themeColor="background1" w:themeShade="80"/>
            </w:rPr>
            <w:instrText xml:space="preserve"> PAGE   \* MERGEFORMAT </w:instrText>
          </w:r>
          <w:r w:rsidRPr="00354A43">
            <w:rPr>
              <w:color w:val="808080" w:themeColor="background1" w:themeShade="80"/>
            </w:rPr>
            <w:fldChar w:fldCharType="separate"/>
          </w:r>
          <w:r w:rsidR="00BB0E05">
            <w:rPr>
              <w:noProof/>
              <w:color w:val="808080" w:themeColor="background1" w:themeShade="80"/>
            </w:rPr>
            <w:t>3</w:t>
          </w:r>
          <w:r w:rsidRPr="00354A43">
            <w:rPr>
              <w:color w:val="808080" w:themeColor="background1" w:themeShade="80"/>
            </w:rPr>
            <w:fldChar w:fldCharType="end"/>
          </w:r>
          <w:r w:rsidRPr="00354A43">
            <w:rPr>
              <w:color w:val="808080" w:themeColor="background1" w:themeShade="80"/>
            </w:rPr>
            <w:t>/</w:t>
          </w:r>
          <w:r w:rsidRPr="00354A43">
            <w:rPr>
              <w:color w:val="808080" w:themeColor="background1" w:themeShade="80"/>
            </w:rPr>
            <w:fldChar w:fldCharType="begin"/>
          </w:r>
          <w:r w:rsidRPr="00354A43">
            <w:rPr>
              <w:color w:val="808080" w:themeColor="background1" w:themeShade="80"/>
            </w:rPr>
            <w:instrText xml:space="preserve"> NUMPAGES   \* MERGEFORMAT </w:instrText>
          </w:r>
          <w:r w:rsidRPr="00354A43">
            <w:rPr>
              <w:color w:val="808080" w:themeColor="background1" w:themeShade="80"/>
            </w:rPr>
            <w:fldChar w:fldCharType="separate"/>
          </w:r>
          <w:r w:rsidR="00BB0E05">
            <w:rPr>
              <w:noProof/>
              <w:color w:val="808080" w:themeColor="background1" w:themeShade="80"/>
            </w:rPr>
            <w:t>15</w:t>
          </w:r>
          <w:r w:rsidRPr="00354A43">
            <w:rPr>
              <w:noProof/>
              <w:color w:val="808080" w:themeColor="background1" w:themeShade="80"/>
            </w:rPr>
            <w:fldChar w:fldCharType="end"/>
          </w:r>
        </w:p>
      </w:tc>
    </w:tr>
  </w:tbl>
  <w:p w14:paraId="28B2E1AB" w14:textId="77777777" w:rsidR="00645A83" w:rsidRPr="00063A10" w:rsidRDefault="00645A83" w:rsidP="008C13EF">
    <w:pPr>
      <w:pStyle w:val="Zpat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77A7FEF" w14:textId="77777777" w:rsidR="00326E10" w:rsidRDefault="00326E10" w:rsidP="00332489">
      <w:r>
        <w:separator/>
      </w:r>
    </w:p>
    <w:p w14:paraId="218ABD2E" w14:textId="77777777" w:rsidR="00326E10" w:rsidRDefault="00326E10" w:rsidP="00332489"/>
  </w:footnote>
  <w:footnote w:type="continuationSeparator" w:id="0">
    <w:p w14:paraId="24F98968" w14:textId="77777777" w:rsidR="00326E10" w:rsidRDefault="00326E10" w:rsidP="00332489">
      <w:r>
        <w:continuationSeparator/>
      </w:r>
    </w:p>
    <w:p w14:paraId="14192351" w14:textId="77777777" w:rsidR="00326E10" w:rsidRDefault="00326E10" w:rsidP="00332489"/>
  </w:footnote>
  <w:footnote w:id="1">
    <w:p w14:paraId="1CB9ECD7" w14:textId="31CFDFE8" w:rsidR="00645A83" w:rsidRDefault="00645A83" w:rsidP="00CA236F">
      <w:pPr>
        <w:pStyle w:val="Textpoznpodarou"/>
      </w:pPr>
      <w:r>
        <w:rPr>
          <w:rStyle w:val="Znakapoznpodarou"/>
        </w:rPr>
        <w:footnoteRef/>
      </w:r>
      <w:r>
        <w:t xml:space="preserve"> Hexagon veřejné správy (</w:t>
      </w:r>
      <w:hyperlink r:id="rId1" w:history="1">
        <w:r w:rsidRPr="001612D8">
          <w:rPr>
            <w:rStyle w:val="Hypertextovodkaz"/>
          </w:rPr>
          <w:t>http://www.smartadministration.cz/clanek/hexagon-efektivni-verejne-spravy.aspx</w:t>
        </w:r>
      </w:hyperlink>
      <w:r>
        <w:t>)</w:t>
      </w:r>
      <w:r w:rsidRPr="00D469CC">
        <w:t>.</w:t>
      </w:r>
      <w:r>
        <w:t xml:space="preserve"> </w:t>
      </w:r>
    </w:p>
  </w:footnote>
  <w:footnote w:id="2">
    <w:p w14:paraId="56C2B5A8" w14:textId="376409C4" w:rsidR="00645A83" w:rsidRPr="00A2256B" w:rsidRDefault="00645A83" w:rsidP="001816F8">
      <w:pPr>
        <w:pStyle w:val="Textpoznpodarou"/>
        <w:rPr>
          <w:sz w:val="16"/>
          <w:szCs w:val="16"/>
        </w:rPr>
      </w:pPr>
      <w:r w:rsidRPr="00A2256B">
        <w:rPr>
          <w:rStyle w:val="Znakapoznpodarou"/>
          <w:sz w:val="16"/>
          <w:szCs w:val="16"/>
        </w:rPr>
        <w:footnoteRef/>
      </w:r>
      <w:r w:rsidRPr="00A2256B">
        <w:rPr>
          <w:sz w:val="16"/>
          <w:szCs w:val="16"/>
        </w:rPr>
        <w:t xml:space="preserve"> Proces </w:t>
      </w:r>
      <w:r w:rsidRPr="00A2256B">
        <w:rPr>
          <w:b/>
          <w:sz w:val="16"/>
          <w:szCs w:val="16"/>
        </w:rPr>
        <w:t>Registrace agendy</w:t>
      </w:r>
      <w:r w:rsidRPr="00A2256B">
        <w:rPr>
          <w:sz w:val="16"/>
          <w:szCs w:val="16"/>
        </w:rPr>
        <w:t xml:space="preserve"> obsahuje </w:t>
      </w:r>
      <w:r w:rsidRPr="00A2256B">
        <w:rPr>
          <w:b/>
          <w:sz w:val="16"/>
          <w:szCs w:val="16"/>
        </w:rPr>
        <w:t>Ohlášení agendy</w:t>
      </w:r>
      <w:r w:rsidRPr="00A2256B">
        <w:rPr>
          <w:sz w:val="16"/>
          <w:szCs w:val="16"/>
        </w:rPr>
        <w:t xml:space="preserve"> Ministerstvu vnitra a </w:t>
      </w:r>
      <w:r w:rsidRPr="00A2256B">
        <w:rPr>
          <w:b/>
          <w:sz w:val="16"/>
          <w:szCs w:val="16"/>
        </w:rPr>
        <w:t>Schválení ohlášení agendy</w:t>
      </w:r>
      <w:r w:rsidRPr="00A2256B">
        <w:rPr>
          <w:sz w:val="16"/>
          <w:szCs w:val="16"/>
        </w:rPr>
        <w:t xml:space="preserve"> Ministerstvem vnitra.</w:t>
      </w:r>
    </w:p>
  </w:footnote>
  <w:footnote w:id="3">
    <w:p w14:paraId="6FAAD01A" w14:textId="045EA223" w:rsidR="00645A83" w:rsidRPr="00A2256B" w:rsidRDefault="00645A83">
      <w:pPr>
        <w:pStyle w:val="Textpoznpodarou"/>
        <w:rPr>
          <w:sz w:val="16"/>
          <w:szCs w:val="16"/>
        </w:rPr>
      </w:pPr>
      <w:r w:rsidRPr="00A2256B">
        <w:rPr>
          <w:rStyle w:val="Znakapoznpodarou"/>
          <w:sz w:val="16"/>
          <w:szCs w:val="16"/>
        </w:rPr>
        <w:footnoteRef/>
      </w:r>
      <w:r w:rsidRPr="00A2256B">
        <w:rPr>
          <w:sz w:val="16"/>
          <w:szCs w:val="16"/>
        </w:rPr>
        <w:t xml:space="preserve"> Proces </w:t>
      </w:r>
      <w:r w:rsidRPr="00A2256B">
        <w:rPr>
          <w:b/>
          <w:sz w:val="16"/>
          <w:szCs w:val="16"/>
        </w:rPr>
        <w:t>Registrace působnosti</w:t>
      </w:r>
      <w:r w:rsidRPr="00A2256B">
        <w:rPr>
          <w:sz w:val="16"/>
          <w:szCs w:val="16"/>
        </w:rPr>
        <w:t xml:space="preserve"> obsahuje </w:t>
      </w:r>
      <w:r w:rsidRPr="00A2256B">
        <w:rPr>
          <w:b/>
          <w:sz w:val="16"/>
          <w:szCs w:val="16"/>
        </w:rPr>
        <w:t>Oznámení působnosti</w:t>
      </w:r>
      <w:r w:rsidRPr="00A2256B">
        <w:rPr>
          <w:sz w:val="16"/>
          <w:szCs w:val="16"/>
        </w:rPr>
        <w:t xml:space="preserve"> Ministerstvu vnitra a </w:t>
      </w:r>
      <w:r w:rsidRPr="00A2256B">
        <w:rPr>
          <w:b/>
          <w:sz w:val="16"/>
          <w:szCs w:val="16"/>
        </w:rPr>
        <w:t>Schválení oznámení působnosti</w:t>
      </w:r>
      <w:r w:rsidRPr="00A2256B">
        <w:rPr>
          <w:sz w:val="16"/>
          <w:szCs w:val="16"/>
        </w:rPr>
        <w:t xml:space="preserve"> Ministerstvem vnitra.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F4FA983" w14:textId="23E16BA9" w:rsidR="00645A83" w:rsidRDefault="00645A83" w:rsidP="009F3645">
    <w:pPr>
      <w:pStyle w:val="Zhlav"/>
      <w:jc w:val="both"/>
    </w:pPr>
    <w:r>
      <w:rPr>
        <w:rFonts w:ascii="Times New Roman" w:hAnsi="Times New Roman"/>
        <w:noProof/>
        <w:sz w:val="24"/>
        <w:szCs w:val="24"/>
      </w:rPr>
      <mc:AlternateContent>
        <mc:Choice Requires="wpg">
          <w:drawing>
            <wp:anchor distT="0" distB="0" distL="114300" distR="114300" simplePos="0" relativeHeight="251662848" behindDoc="0" locked="0" layoutInCell="1" allowOverlap="1" wp14:anchorId="0CECC6D1" wp14:editId="3E28ABDB">
              <wp:simplePos x="0" y="0"/>
              <wp:positionH relativeFrom="column">
                <wp:posOffset>-823595</wp:posOffset>
              </wp:positionH>
              <wp:positionV relativeFrom="page">
                <wp:posOffset>231775</wp:posOffset>
              </wp:positionV>
              <wp:extent cx="6804025" cy="525145"/>
              <wp:effectExtent l="0" t="0" r="0" b="8255"/>
              <wp:wrapSquare wrapText="bothSides"/>
              <wp:docPr id="6" name="Group 6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 bwMode="auto">
                      <a:xfrm>
                        <a:off x="0" y="0"/>
                        <a:ext cx="6804025" cy="525145"/>
                        <a:chOff x="510" y="1702"/>
                        <a:chExt cx="10892" cy="840"/>
                      </a:xfrm>
                    </wpg:grpSpPr>
                    <pic:pic xmlns:pic="http://schemas.openxmlformats.org/drawingml/2006/picture">
                      <pic:nvPicPr>
                        <pic:cNvPr id="7" name="Picture 2" descr="oplzz_B_RG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3458" y="1702"/>
                          <a:ext cx="2880" cy="816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0" name="Picture 3" descr="esf_eu_horizontalni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10" y="1702"/>
                          <a:ext cx="2704" cy="809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1" name="Picture 4" descr="MV_CMYK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6577" y="1757"/>
                          <a:ext cx="2872" cy="785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2" name="Picture 5" descr="motto+web2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9639" y="1702"/>
                          <a:ext cx="1763" cy="808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group w14:anchorId="2A044DD6" id="Group 6" o:spid="_x0000_s1026" style="position:absolute;margin-left:-64.85pt;margin-top:18.25pt;width:535.75pt;height:41.35pt;z-index:251662848;mso-position-vertical-relative:page" coordorigin="510,1702" coordsize="10892,8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">
              <o:lock v:ext="edit" aspectratio="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2" o:spid="_x0000_s1027" type="#_x0000_t75" alt="oplzz_B_RGB" style="position:absolute;left:3458;top:1702;width:2880;height:8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Z6Vq/AAAAA2gAAAA8AAABkcnMvZG93bnJldi54bWxEj0FrwkAUhO8F/8PyBG91Yw82RFcRRehB&#10;hFov3h7ZZxLMvg371hj/vVso9DjMzDfMcj24VvUUpPFsYDbNQBGX3jZcGTj/7N9zUBKRLbaeycCT&#10;BNar0dsSC+sf/E39KVYqQVgKNFDH2BVaS1mTQ5n6jjh5Vx8cxiRDpW3AR4K7Vn9k2Vw7bDgt1NjR&#10;tqbydro7A0eKIet4nz+dXPrD7ioHltyYyXjYLEBFGuJ/+K/9ZQ18wu+VdAP06gU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NnpWr8AAAADaAAAADwAAAAAAAAAAAAAAAACfAgAA&#10;ZHJzL2Rvd25yZXYueG1sUEsFBgAAAAAEAAQA9wAAAIwDAAAAAA==&#10;">
                <v:imagedata r:id="rId5" o:title="oplzz_B_RGB"/>
              </v:shape>
              <v:shape id="Picture 3" o:spid="_x0000_s1028" type="#_x0000_t75" alt="esf_eu_horizontalni" style="position:absolute;left:510;top:1702;width:2704;height:80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9gj3CAAAA2wAAAA8AAABkcnMvZG93bnJldi54bWxEj09rwkAQxe9Cv8Myhd7MpkJFUlcRi9Ae&#10;jX+gtyE7TUKzs0t2jfHbOwfB2wzvzXu/Wa5H16mB+th6NvCe5aCIK29brg0cD7vpAlRMyBY7z2Tg&#10;RhHWq5fJEgvrr7ynoUy1khCOBRpoUgqF1rFqyGHMfCAW7c/3DpOsfa1tj1cJd52e5flcO2xZGhoM&#10;tG2o+i8vzsBiG/jHc+rOp9b9DpePcvMVSmPeXsfNJ6hEY3qaH9ffVvCFXn6RAfTqD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/YI9wgAAANsAAAAPAAAAAAAAAAAAAAAAAJ8C&#10;AABkcnMvZG93bnJldi54bWxQSwUGAAAAAAQABAD3AAAAjgMAAAAA&#10;">
                <v:imagedata r:id="rId6" o:title="esf_eu_horizontalni"/>
              </v:shape>
              <v:shape id="Picture 4" o:spid="_x0000_s1029" type="#_x0000_t75" alt="MV_CMYK" style="position:absolute;left:6577;top:1757;width:2872;height:7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63yMbBAAAA2wAAAA8AAABkcnMvZG93bnJldi54bWxET0uLwjAQvi/4H8II3jTVw6rVKIvPvQg+&#10;8To0s22xmXSbqHV/vRGEvc3H95zxtDaFuFHlcssKup0IBHFidc6pguNh2R6AcB5ZY2GZFDzIwXTS&#10;+BhjrO2dd3Tb+1SEEHYxKsi8L2MpXZKRQdexJXHgfmxl0AdYpVJXeA/hppC9KPqUBnMODRmWNMso&#10;ueyvRsF5yH+n38VpflnbWbHoL80m2q6UajXrrxEIT7X/F7/d3zrM78Lrl3CAnDw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63yMbBAAAA2wAAAA8AAAAAAAAAAAAAAAAAnwIA&#10;AGRycy9kb3ducmV2LnhtbFBLBQYAAAAABAAEAPcAAACNAwAAAAA=&#10;">
                <v:imagedata r:id="rId7" o:title="MV_CMYK"/>
              </v:shape>
              <v:shape id="Picture 5" o:spid="_x0000_s1030" type="#_x0000_t75" alt="motto+web2" style="position:absolute;left:9639;top:1702;width:1763;height:80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q3uXBAAAA2wAAAA8AAABkcnMvZG93bnJldi54bWxET0trwkAQvhf6H5YpeKubeqgluopVKx5K&#10;wQfocciOSTA7GzIbE/99t1DwNh/fc6bz3lXqRo2Ung28DRNQxJm3JecGjoev1w9QEpAtVp7JwJ0E&#10;5rPnpymm1ne8o9s+5CqGsKRooAihTrWWrCCHMvQ1ceQuvnEYImxybRvsYrir9ChJ3rXDkmNDgTUt&#10;C8qu+9YZ6NrTupTx+Wd1RV5uxvJdt59izOClX0xABerDQ/zv3to4fwR/v8QD9OwX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dq3uXBAAAA2wAAAA8AAAAAAAAAAAAAAAAAnwIA&#10;AGRycy9kb3ducmV2LnhtbFBLBQYAAAAABAAEAPcAAACNAwAAAAA=&#10;">
                <v:imagedata r:id="rId8" o:title="motto+web2"/>
              </v:shape>
              <w10:wrap type="square" anchory="page"/>
            </v:group>
          </w:pict>
        </mc:Fallback>
      </mc:AlternateContent>
    </w:r>
  </w:p>
  <w:p w14:paraId="4F4FA984" w14:textId="49F3AA84" w:rsidR="00645A83" w:rsidRDefault="00645A83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108" w:type="dxa"/>
      <w:tblBorders>
        <w:bottom w:val="single" w:sz="4" w:space="0" w:color="595959"/>
      </w:tblBorders>
      <w:tblLayout w:type="fixed"/>
      <w:tblLook w:val="04A0" w:firstRow="1" w:lastRow="0" w:firstColumn="1" w:lastColumn="0" w:noHBand="0" w:noVBand="1"/>
    </w:tblPr>
    <w:tblGrid>
      <w:gridCol w:w="733"/>
      <w:gridCol w:w="8972"/>
    </w:tblGrid>
    <w:tr w:rsidR="00645A83" w:rsidRPr="00944CF2" w14:paraId="496D0001" w14:textId="77777777" w:rsidTr="008C13EF">
      <w:trPr>
        <w:trHeight w:val="593"/>
      </w:trPr>
      <w:tc>
        <w:tcPr>
          <w:tcW w:w="733" w:type="dxa"/>
          <w:vAlign w:val="center"/>
        </w:tcPr>
        <w:p w14:paraId="14A63091" w14:textId="7BF61CEF" w:rsidR="00645A83" w:rsidRPr="00944CF2" w:rsidRDefault="00645A83" w:rsidP="008C13EF">
          <w:pPr>
            <w:pStyle w:val="Headertext"/>
            <w:pBdr>
              <w:bottom w:val="none" w:sz="0" w:space="0" w:color="auto"/>
            </w:pBdr>
            <w:overflowPunct w:val="0"/>
            <w:autoSpaceDE w:val="0"/>
            <w:autoSpaceDN w:val="0"/>
            <w:adjustRightInd w:val="0"/>
            <w:spacing w:before="0" w:after="60"/>
            <w:ind w:left="-108" w:right="14" w:firstLine="0"/>
            <w:jc w:val="left"/>
            <w:textAlignment w:val="baseline"/>
            <w:rPr>
              <w:color w:val="7F7F7F"/>
            </w:rPr>
          </w:pPr>
        </w:p>
      </w:tc>
      <w:tc>
        <w:tcPr>
          <w:tcW w:w="8972" w:type="dxa"/>
          <w:vAlign w:val="center"/>
        </w:tcPr>
        <w:p w14:paraId="46A1D4C9" w14:textId="0A6B8EDB" w:rsidR="00645A83" w:rsidRPr="00944CF2" w:rsidRDefault="00A02047" w:rsidP="008C13EF">
          <w:pPr>
            <w:pStyle w:val="Headertext"/>
            <w:pBdr>
              <w:bottom w:val="none" w:sz="0" w:space="0" w:color="auto"/>
            </w:pBdr>
            <w:overflowPunct w:val="0"/>
            <w:autoSpaceDE w:val="0"/>
            <w:autoSpaceDN w:val="0"/>
            <w:adjustRightInd w:val="0"/>
            <w:spacing w:before="0" w:after="0"/>
            <w:ind w:firstLine="0"/>
            <w:jc w:val="right"/>
            <w:textAlignment w:val="baseline"/>
            <w:rPr>
              <w:color w:val="7F7F7F"/>
            </w:rPr>
          </w:pPr>
          <w:r w:rsidRPr="00A02047">
            <w:rPr>
              <w:color w:val="7F7F7F"/>
            </w:rPr>
            <w:t>Podpora tvorby standardů</w:t>
          </w:r>
          <w:r>
            <w:rPr>
              <w:color w:val="7F7F7F"/>
            </w:rPr>
            <w:t xml:space="preserve"> pro výkon agend veřejné správy</w:t>
          </w:r>
        </w:p>
      </w:tc>
    </w:tr>
  </w:tbl>
  <w:p w14:paraId="46E04E06" w14:textId="77777777" w:rsidR="00645A83" w:rsidRPr="00063A10" w:rsidRDefault="00645A83" w:rsidP="00F74E48">
    <w:pPr>
      <w:pStyle w:val="Zhlav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3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</w:lvl>
  </w:abstractNum>
  <w:abstractNum w:abstractNumId="1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6"/>
    <w:multiLevelType w:val="single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00000007"/>
    <w:multiLevelType w:val="multilevel"/>
    <w:tmpl w:val="00000007"/>
    <w:name w:val="WW8Num7"/>
    <w:lvl w:ilvl="0">
      <w:numFmt w:val="decimal"/>
      <w:lvlText w:val="Požadavky: %1."/>
      <w:lvlJc w:val="left"/>
      <w:pPr>
        <w:tabs>
          <w:tab w:val="num" w:pos="390"/>
        </w:tabs>
        <w:ind w:left="390" w:hanging="390"/>
      </w:p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</w:lvl>
  </w:abstractNum>
  <w:abstractNum w:abstractNumId="5">
    <w:nsid w:val="00000009"/>
    <w:multiLevelType w:val="singleLevel"/>
    <w:tmpl w:val="00000009"/>
    <w:name w:val="WW8Num10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/>
        <w:sz w:val="20"/>
      </w:rPr>
    </w:lvl>
  </w:abstractNum>
  <w:abstractNum w:abstractNumId="6">
    <w:nsid w:val="0000000B"/>
    <w:multiLevelType w:val="multilevel"/>
    <w:tmpl w:val="0000000B"/>
    <w:name w:val="WW8Num11"/>
    <w:lvl w:ilvl="0">
      <w:start w:val="1"/>
      <w:numFmt w:val="decimal"/>
      <w:lvlText w:val="%1."/>
      <w:lvlJc w:val="left"/>
      <w:pPr>
        <w:tabs>
          <w:tab w:val="num" w:pos="720"/>
        </w:tabs>
      </w:pPr>
    </w:lvl>
    <w:lvl w:ilvl="1">
      <w:start w:val="1"/>
      <w:numFmt w:val="decimal"/>
      <w:lvlText w:val="%2."/>
      <w:lvlJc w:val="left"/>
      <w:pPr>
        <w:tabs>
          <w:tab w:val="num" w:pos="1080"/>
        </w:tabs>
      </w:pPr>
    </w:lvl>
    <w:lvl w:ilvl="2">
      <w:start w:val="1"/>
      <w:numFmt w:val="decimal"/>
      <w:lvlText w:val="%3."/>
      <w:lvlJc w:val="left"/>
      <w:pPr>
        <w:tabs>
          <w:tab w:val="num" w:pos="1440"/>
        </w:tabs>
      </w:pPr>
    </w:lvl>
    <w:lvl w:ilvl="3">
      <w:start w:val="1"/>
      <w:numFmt w:val="decimal"/>
      <w:lvlText w:val="%4."/>
      <w:lvlJc w:val="left"/>
      <w:pPr>
        <w:tabs>
          <w:tab w:val="num" w:pos="1800"/>
        </w:tabs>
      </w:pPr>
    </w:lvl>
    <w:lvl w:ilvl="4">
      <w:start w:val="1"/>
      <w:numFmt w:val="decimal"/>
      <w:lvlText w:val="%5."/>
      <w:lvlJc w:val="left"/>
      <w:pPr>
        <w:tabs>
          <w:tab w:val="num" w:pos="2160"/>
        </w:tabs>
      </w:pPr>
    </w:lvl>
    <w:lvl w:ilvl="5">
      <w:start w:val="1"/>
      <w:numFmt w:val="decimal"/>
      <w:lvlText w:val="%6."/>
      <w:lvlJc w:val="left"/>
      <w:pPr>
        <w:tabs>
          <w:tab w:val="num" w:pos="2520"/>
        </w:tabs>
      </w:pPr>
    </w:lvl>
    <w:lvl w:ilvl="6">
      <w:start w:val="1"/>
      <w:numFmt w:val="decimal"/>
      <w:lvlText w:val="%7."/>
      <w:lvlJc w:val="left"/>
      <w:pPr>
        <w:tabs>
          <w:tab w:val="num" w:pos="2880"/>
        </w:tabs>
      </w:pPr>
    </w:lvl>
    <w:lvl w:ilvl="7">
      <w:start w:val="1"/>
      <w:numFmt w:val="decimal"/>
      <w:lvlText w:val="%8."/>
      <w:lvlJc w:val="left"/>
      <w:pPr>
        <w:tabs>
          <w:tab w:val="num" w:pos="3240"/>
        </w:tabs>
      </w:pPr>
    </w:lvl>
    <w:lvl w:ilvl="8">
      <w:start w:val="1"/>
      <w:numFmt w:val="decimal"/>
      <w:lvlText w:val="%9."/>
      <w:lvlJc w:val="left"/>
      <w:pPr>
        <w:tabs>
          <w:tab w:val="num" w:pos="3600"/>
        </w:tabs>
      </w:p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decimal"/>
      <w:lvlText w:val="%1."/>
      <w:lvlJc w:val="left"/>
      <w:pPr>
        <w:tabs>
          <w:tab w:val="num" w:pos="720"/>
        </w:tabs>
      </w:pPr>
    </w:lvl>
    <w:lvl w:ilvl="1">
      <w:start w:val="1"/>
      <w:numFmt w:val="decimal"/>
      <w:lvlText w:val="%2."/>
      <w:lvlJc w:val="left"/>
      <w:pPr>
        <w:tabs>
          <w:tab w:val="num" w:pos="1080"/>
        </w:tabs>
      </w:pPr>
    </w:lvl>
    <w:lvl w:ilvl="2">
      <w:start w:val="1"/>
      <w:numFmt w:val="decimal"/>
      <w:lvlText w:val="%3."/>
      <w:lvlJc w:val="left"/>
      <w:pPr>
        <w:tabs>
          <w:tab w:val="num" w:pos="1440"/>
        </w:tabs>
      </w:pPr>
    </w:lvl>
    <w:lvl w:ilvl="3">
      <w:start w:val="1"/>
      <w:numFmt w:val="decimal"/>
      <w:lvlText w:val="%4."/>
      <w:lvlJc w:val="left"/>
      <w:pPr>
        <w:tabs>
          <w:tab w:val="num" w:pos="1800"/>
        </w:tabs>
      </w:pPr>
    </w:lvl>
    <w:lvl w:ilvl="4">
      <w:start w:val="1"/>
      <w:numFmt w:val="decimal"/>
      <w:lvlText w:val="%5."/>
      <w:lvlJc w:val="left"/>
      <w:pPr>
        <w:tabs>
          <w:tab w:val="num" w:pos="2160"/>
        </w:tabs>
      </w:pPr>
    </w:lvl>
    <w:lvl w:ilvl="5">
      <w:start w:val="1"/>
      <w:numFmt w:val="decimal"/>
      <w:lvlText w:val="%6."/>
      <w:lvlJc w:val="left"/>
      <w:pPr>
        <w:tabs>
          <w:tab w:val="num" w:pos="2520"/>
        </w:tabs>
      </w:pPr>
    </w:lvl>
    <w:lvl w:ilvl="6">
      <w:start w:val="1"/>
      <w:numFmt w:val="decimal"/>
      <w:lvlText w:val="%7."/>
      <w:lvlJc w:val="left"/>
      <w:pPr>
        <w:tabs>
          <w:tab w:val="num" w:pos="2880"/>
        </w:tabs>
      </w:pPr>
    </w:lvl>
    <w:lvl w:ilvl="7">
      <w:start w:val="1"/>
      <w:numFmt w:val="decimal"/>
      <w:lvlText w:val="%8."/>
      <w:lvlJc w:val="left"/>
      <w:pPr>
        <w:tabs>
          <w:tab w:val="num" w:pos="3240"/>
        </w:tabs>
      </w:pPr>
    </w:lvl>
    <w:lvl w:ilvl="8">
      <w:start w:val="1"/>
      <w:numFmt w:val="decimal"/>
      <w:lvlText w:val="%9."/>
      <w:lvlJc w:val="left"/>
      <w:pPr>
        <w:tabs>
          <w:tab w:val="num" w:pos="3600"/>
        </w:tabs>
      </w:pPr>
    </w:lvl>
  </w:abstractNum>
  <w:abstractNum w:abstractNumId="8">
    <w:nsid w:val="024379BE"/>
    <w:multiLevelType w:val="hybridMultilevel"/>
    <w:tmpl w:val="6C30E86C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>
    <w:nsid w:val="0B1D090B"/>
    <w:multiLevelType w:val="multilevel"/>
    <w:tmpl w:val="828E162C"/>
    <w:name w:val="Outline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0F9B52F0"/>
    <w:multiLevelType w:val="multilevel"/>
    <w:tmpl w:val="0414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1">
    <w:nsid w:val="0FDF2251"/>
    <w:multiLevelType w:val="hybridMultilevel"/>
    <w:tmpl w:val="788C16E2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1A847FFA"/>
    <w:multiLevelType w:val="hybridMultilevel"/>
    <w:tmpl w:val="5E347F6C"/>
    <w:lvl w:ilvl="0" w:tplc="F06AC6E8">
      <w:start w:val="1"/>
      <w:numFmt w:val="bullet"/>
      <w:lvlText w:val=""/>
      <w:lvlJc w:val="left"/>
      <w:pPr>
        <w:ind w:left="972" w:hanging="360"/>
      </w:pPr>
      <w:rPr>
        <w:rFonts w:ascii="Symbol" w:hAnsi="Symbol" w:hint="default"/>
      </w:rPr>
    </w:lvl>
    <w:lvl w:ilvl="1" w:tplc="AF0831D0">
      <w:start w:val="1"/>
      <w:numFmt w:val="bullet"/>
      <w:pStyle w:val="TabulkaBullet2"/>
      <w:lvlText w:val="-"/>
      <w:lvlJc w:val="left"/>
      <w:pPr>
        <w:ind w:left="1692" w:hanging="360"/>
      </w:pPr>
      <w:rPr>
        <w:rFonts w:ascii="Arial" w:hAnsi="Arial" w:hint="default"/>
      </w:rPr>
    </w:lvl>
    <w:lvl w:ilvl="2" w:tplc="04050005" w:tentative="1">
      <w:start w:val="1"/>
      <w:numFmt w:val="bullet"/>
      <w:lvlText w:val=""/>
      <w:lvlJc w:val="left"/>
      <w:pPr>
        <w:ind w:left="2412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132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52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72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92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012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732" w:hanging="360"/>
      </w:pPr>
      <w:rPr>
        <w:rFonts w:ascii="Wingdings" w:hAnsi="Wingdings" w:hint="default"/>
      </w:rPr>
    </w:lvl>
  </w:abstractNum>
  <w:abstractNum w:abstractNumId="13">
    <w:nsid w:val="232E5A96"/>
    <w:multiLevelType w:val="hybridMultilevel"/>
    <w:tmpl w:val="DE760E26"/>
    <w:lvl w:ilvl="0" w:tplc="0CC08EDC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>
    <w:nsid w:val="26DF7616"/>
    <w:multiLevelType w:val="hybridMultilevel"/>
    <w:tmpl w:val="2AB24F5C"/>
    <w:lvl w:ilvl="0" w:tplc="0409000B">
      <w:start w:val="1"/>
      <w:numFmt w:val="bullet"/>
      <w:pStyle w:val="Seznamsodrkami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5">
    <w:nsid w:val="28BD1B07"/>
    <w:multiLevelType w:val="multilevel"/>
    <w:tmpl w:val="04069874"/>
    <w:lvl w:ilvl="0">
      <w:start w:val="1"/>
      <w:numFmt w:val="decimal"/>
      <w:pStyle w:val="Nadpis1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Nadpis2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tabs>
          <w:tab w:val="num" w:pos="862"/>
        </w:tabs>
        <w:ind w:left="862" w:hanging="720"/>
      </w:pPr>
      <w:rPr>
        <w:rFonts w:hint="default"/>
      </w:rPr>
    </w:lvl>
    <w:lvl w:ilvl="3">
      <w:start w:val="1"/>
      <w:numFmt w:val="decimal"/>
      <w:pStyle w:val="Nadpis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6">
    <w:nsid w:val="29206F63"/>
    <w:multiLevelType w:val="hybridMultilevel"/>
    <w:tmpl w:val="D6E6B374"/>
    <w:lvl w:ilvl="0" w:tplc="923EBF7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E1825DC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A8C2B83C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9DC291B"/>
    <w:multiLevelType w:val="multilevel"/>
    <w:tmpl w:val="D7266986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ascii="Arial Black" w:hAnsi="Arial Black" w:hint="default"/>
        <w:b w:val="0"/>
        <w:i w:val="0"/>
        <w:color w:val="FF9900"/>
        <w:sz w:val="58"/>
      </w:rPr>
    </w:lvl>
    <w:lvl w:ilvl="1">
      <w:start w:val="1"/>
      <w:numFmt w:val="decimal"/>
      <w:pStyle w:val="A03BodySubhead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lang w:val="cs-CZ"/>
      </w:rPr>
    </w:lvl>
    <w:lvl w:ilvl="2">
      <w:start w:val="1"/>
      <w:numFmt w:val="decimal"/>
      <w:lvlRestart w:val="0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8">
    <w:nsid w:val="2E8A31F0"/>
    <w:multiLevelType w:val="hybridMultilevel"/>
    <w:tmpl w:val="F6BAEF94"/>
    <w:lvl w:ilvl="0" w:tplc="05B67BD0">
      <w:start w:val="1"/>
      <w:numFmt w:val="bullet"/>
      <w:pStyle w:val="BullLis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F7B4080"/>
    <w:multiLevelType w:val="hybridMultilevel"/>
    <w:tmpl w:val="5EE2884E"/>
    <w:lvl w:ilvl="0" w:tplc="4B6493B2">
      <w:start w:val="1"/>
      <w:numFmt w:val="decimal"/>
      <w:lvlText w:val="%1"/>
      <w:lvlJc w:val="left"/>
      <w:pPr>
        <w:ind w:left="720" w:hanging="360"/>
      </w:pPr>
      <w:rPr>
        <w:rFonts w:ascii="Arial" w:hAnsi="Arial" w:hint="default"/>
        <w:position w:val="0"/>
        <w:sz w:val="18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61F37F28"/>
    <w:multiLevelType w:val="hybridMultilevel"/>
    <w:tmpl w:val="66B251DC"/>
    <w:lvl w:ilvl="0" w:tplc="E1ECB840">
      <w:start w:val="1"/>
      <w:numFmt w:val="bullet"/>
      <w:pStyle w:val="TabulkaBullet1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1">
    <w:nsid w:val="656E0A76"/>
    <w:multiLevelType w:val="hybridMultilevel"/>
    <w:tmpl w:val="EB3AACCC"/>
    <w:lvl w:ilvl="0" w:tplc="5C628E36">
      <w:start w:val="1"/>
      <w:numFmt w:val="bullet"/>
      <w:pStyle w:val="A06BodyBullet"/>
      <w:lvlText w:val=""/>
      <w:lvlJc w:val="left"/>
      <w:pPr>
        <w:tabs>
          <w:tab w:val="num" w:pos="700"/>
        </w:tabs>
        <w:ind w:left="680" w:hanging="340"/>
      </w:pPr>
      <w:rPr>
        <w:rFonts w:ascii="Wingdings" w:hAnsi="Wingdings" w:hint="default"/>
        <w:color w:val="999999"/>
        <w:kern w:val="0"/>
        <w:position w:val="-6"/>
        <w:sz w:val="32"/>
      </w:rPr>
    </w:lvl>
    <w:lvl w:ilvl="1" w:tplc="39D04DB2">
      <w:start w:val="1"/>
      <w:numFmt w:val="bullet"/>
      <w:lvlText w:val="o"/>
      <w:lvlJc w:val="left"/>
      <w:pPr>
        <w:tabs>
          <w:tab w:val="num" w:pos="1780"/>
        </w:tabs>
        <w:ind w:left="1780" w:hanging="360"/>
      </w:pPr>
      <w:rPr>
        <w:rFonts w:ascii="Courier New" w:hAnsi="Courier New" w:hint="default"/>
      </w:rPr>
    </w:lvl>
    <w:lvl w:ilvl="2" w:tplc="214E1DEE" w:tentative="1">
      <w:start w:val="1"/>
      <w:numFmt w:val="bullet"/>
      <w:lvlText w:val=""/>
      <w:lvlJc w:val="left"/>
      <w:pPr>
        <w:tabs>
          <w:tab w:val="num" w:pos="2500"/>
        </w:tabs>
        <w:ind w:left="2500" w:hanging="360"/>
      </w:pPr>
      <w:rPr>
        <w:rFonts w:ascii="Wingdings" w:hAnsi="Wingdings" w:hint="default"/>
      </w:rPr>
    </w:lvl>
    <w:lvl w:ilvl="3" w:tplc="B36A5CF2" w:tentative="1">
      <w:start w:val="1"/>
      <w:numFmt w:val="bullet"/>
      <w:lvlText w:val=""/>
      <w:lvlJc w:val="left"/>
      <w:pPr>
        <w:tabs>
          <w:tab w:val="num" w:pos="3220"/>
        </w:tabs>
        <w:ind w:left="3220" w:hanging="360"/>
      </w:pPr>
      <w:rPr>
        <w:rFonts w:ascii="Symbol" w:hAnsi="Symbol" w:hint="default"/>
      </w:rPr>
    </w:lvl>
    <w:lvl w:ilvl="4" w:tplc="2B024040" w:tentative="1">
      <w:start w:val="1"/>
      <w:numFmt w:val="bullet"/>
      <w:lvlText w:val="o"/>
      <w:lvlJc w:val="left"/>
      <w:pPr>
        <w:tabs>
          <w:tab w:val="num" w:pos="3940"/>
        </w:tabs>
        <w:ind w:left="3940" w:hanging="360"/>
      </w:pPr>
      <w:rPr>
        <w:rFonts w:ascii="Courier New" w:hAnsi="Courier New" w:hint="default"/>
      </w:rPr>
    </w:lvl>
    <w:lvl w:ilvl="5" w:tplc="53740324" w:tentative="1">
      <w:start w:val="1"/>
      <w:numFmt w:val="bullet"/>
      <w:lvlText w:val=""/>
      <w:lvlJc w:val="left"/>
      <w:pPr>
        <w:tabs>
          <w:tab w:val="num" w:pos="4660"/>
        </w:tabs>
        <w:ind w:left="4660" w:hanging="360"/>
      </w:pPr>
      <w:rPr>
        <w:rFonts w:ascii="Wingdings" w:hAnsi="Wingdings" w:hint="default"/>
      </w:rPr>
    </w:lvl>
    <w:lvl w:ilvl="6" w:tplc="EA22B84E" w:tentative="1">
      <w:start w:val="1"/>
      <w:numFmt w:val="bullet"/>
      <w:lvlText w:val=""/>
      <w:lvlJc w:val="left"/>
      <w:pPr>
        <w:tabs>
          <w:tab w:val="num" w:pos="5380"/>
        </w:tabs>
        <w:ind w:left="5380" w:hanging="360"/>
      </w:pPr>
      <w:rPr>
        <w:rFonts w:ascii="Symbol" w:hAnsi="Symbol" w:hint="default"/>
      </w:rPr>
    </w:lvl>
    <w:lvl w:ilvl="7" w:tplc="2D8833DE" w:tentative="1">
      <w:start w:val="1"/>
      <w:numFmt w:val="bullet"/>
      <w:lvlText w:val="o"/>
      <w:lvlJc w:val="left"/>
      <w:pPr>
        <w:tabs>
          <w:tab w:val="num" w:pos="6100"/>
        </w:tabs>
        <w:ind w:left="6100" w:hanging="360"/>
      </w:pPr>
      <w:rPr>
        <w:rFonts w:ascii="Courier New" w:hAnsi="Courier New" w:hint="default"/>
      </w:rPr>
    </w:lvl>
    <w:lvl w:ilvl="8" w:tplc="37006B46" w:tentative="1">
      <w:start w:val="1"/>
      <w:numFmt w:val="bullet"/>
      <w:lvlText w:val=""/>
      <w:lvlJc w:val="left"/>
      <w:pPr>
        <w:tabs>
          <w:tab w:val="num" w:pos="6820"/>
        </w:tabs>
        <w:ind w:left="6820" w:hanging="360"/>
      </w:pPr>
      <w:rPr>
        <w:rFonts w:ascii="Wingdings" w:hAnsi="Wingdings" w:hint="default"/>
      </w:rPr>
    </w:lvl>
  </w:abstractNum>
  <w:abstractNum w:abstractNumId="22">
    <w:nsid w:val="693C7882"/>
    <w:multiLevelType w:val="hybridMultilevel"/>
    <w:tmpl w:val="BEDEE0FC"/>
    <w:lvl w:ilvl="0" w:tplc="04050001">
      <w:start w:val="1"/>
      <w:numFmt w:val="bullet"/>
      <w:lvlText w:val=""/>
      <w:lvlJc w:val="left"/>
      <w:pPr>
        <w:ind w:left="471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191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91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63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35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7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9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51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231" w:hanging="360"/>
      </w:pPr>
      <w:rPr>
        <w:rFonts w:ascii="Wingdings" w:hAnsi="Wingdings" w:hint="default"/>
      </w:rPr>
    </w:lvl>
  </w:abstractNum>
  <w:abstractNum w:abstractNumId="23">
    <w:nsid w:val="7E792C09"/>
    <w:multiLevelType w:val="hybridMultilevel"/>
    <w:tmpl w:val="942A7F24"/>
    <w:lvl w:ilvl="0" w:tplc="F06AC6E8">
      <w:start w:val="1"/>
      <w:numFmt w:val="bullet"/>
      <w:lvlText w:val=""/>
      <w:lvlJc w:val="left"/>
      <w:pPr>
        <w:ind w:left="972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692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412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132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52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572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292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012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732" w:hanging="360"/>
      </w:pPr>
      <w:rPr>
        <w:rFonts w:ascii="Wingdings" w:hAnsi="Wingdings" w:hint="default"/>
      </w:rPr>
    </w:lvl>
  </w:abstractNum>
  <w:num w:numId="1">
    <w:abstractNumId w:val="15"/>
  </w:num>
  <w:num w:numId="2">
    <w:abstractNumId w:val="14"/>
  </w:num>
  <w:num w:numId="3">
    <w:abstractNumId w:val="21"/>
  </w:num>
  <w:num w:numId="4">
    <w:abstractNumId w:val="17"/>
  </w:num>
  <w:num w:numId="5">
    <w:abstractNumId w:val="18"/>
  </w:num>
  <w:num w:numId="6">
    <w:abstractNumId w:val="10"/>
  </w:num>
  <w:num w:numId="7">
    <w:abstractNumId w:val="16"/>
  </w:num>
  <w:num w:numId="8">
    <w:abstractNumId w:val="13"/>
  </w:num>
  <w:num w:numId="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9"/>
  </w:num>
  <w:num w:numId="11">
    <w:abstractNumId w:val="23"/>
  </w:num>
  <w:num w:numId="12">
    <w:abstractNumId w:val="12"/>
  </w:num>
  <w:num w:numId="13">
    <w:abstractNumId w:val="20"/>
  </w:num>
  <w:num w:numId="14">
    <w:abstractNumId w:val="22"/>
  </w:num>
  <w:num w:numId="15">
    <w:abstractNumId w:val="8"/>
  </w:num>
  <w:num w:numId="16">
    <w:abstractNumId w:val="20"/>
  </w:num>
  <w:num w:numId="17">
    <w:abstractNumId w:val="15"/>
  </w:num>
  <w:num w:numId="18">
    <w:abstractNumId w:val="11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removeDateAndTime/>
  <w:proofState w:spelling="clean" w:grammar="clean"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20"/>
  <w:hyphenationZone w:val="425"/>
  <w:defaultTableStyle w:val="ACCSTD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>
      <o:colormru v:ext="edit" colors="#4f9df3,#319bf3,#0f8bf1,#69f,#78cc00,#996,#667833,#cc6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075A"/>
    <w:rsid w:val="00002C05"/>
    <w:rsid w:val="00007685"/>
    <w:rsid w:val="00007F95"/>
    <w:rsid w:val="000102DF"/>
    <w:rsid w:val="00011A71"/>
    <w:rsid w:val="000123AF"/>
    <w:rsid w:val="00012833"/>
    <w:rsid w:val="00015A7F"/>
    <w:rsid w:val="000168AE"/>
    <w:rsid w:val="0001719E"/>
    <w:rsid w:val="000206E8"/>
    <w:rsid w:val="00020CAB"/>
    <w:rsid w:val="0002240F"/>
    <w:rsid w:val="00022EFC"/>
    <w:rsid w:val="00024FAA"/>
    <w:rsid w:val="00026D1E"/>
    <w:rsid w:val="00030C18"/>
    <w:rsid w:val="00034255"/>
    <w:rsid w:val="00036204"/>
    <w:rsid w:val="0004375C"/>
    <w:rsid w:val="00043F7D"/>
    <w:rsid w:val="000444EA"/>
    <w:rsid w:val="00046B05"/>
    <w:rsid w:val="0004762E"/>
    <w:rsid w:val="000476D4"/>
    <w:rsid w:val="000508EE"/>
    <w:rsid w:val="000509D7"/>
    <w:rsid w:val="0005418B"/>
    <w:rsid w:val="0005541C"/>
    <w:rsid w:val="00056A0C"/>
    <w:rsid w:val="0006263B"/>
    <w:rsid w:val="00063A10"/>
    <w:rsid w:val="00064A0C"/>
    <w:rsid w:val="000650BD"/>
    <w:rsid w:val="00066428"/>
    <w:rsid w:val="0006734B"/>
    <w:rsid w:val="00067CCB"/>
    <w:rsid w:val="00070696"/>
    <w:rsid w:val="0007184B"/>
    <w:rsid w:val="000736E0"/>
    <w:rsid w:val="00076948"/>
    <w:rsid w:val="0007774B"/>
    <w:rsid w:val="00082FE8"/>
    <w:rsid w:val="00083CC0"/>
    <w:rsid w:val="000847DC"/>
    <w:rsid w:val="00084E4C"/>
    <w:rsid w:val="00086C4F"/>
    <w:rsid w:val="000969CC"/>
    <w:rsid w:val="000A04A7"/>
    <w:rsid w:val="000A06DE"/>
    <w:rsid w:val="000A1F5F"/>
    <w:rsid w:val="000A4AC9"/>
    <w:rsid w:val="000A6F36"/>
    <w:rsid w:val="000B5363"/>
    <w:rsid w:val="000B6AA4"/>
    <w:rsid w:val="000B6D3C"/>
    <w:rsid w:val="000B7056"/>
    <w:rsid w:val="000C51C5"/>
    <w:rsid w:val="000C6335"/>
    <w:rsid w:val="000D1B8D"/>
    <w:rsid w:val="000D49D5"/>
    <w:rsid w:val="000D55E7"/>
    <w:rsid w:val="000E008B"/>
    <w:rsid w:val="000E0CA5"/>
    <w:rsid w:val="000E0E93"/>
    <w:rsid w:val="000E1438"/>
    <w:rsid w:val="000E1A19"/>
    <w:rsid w:val="000E2572"/>
    <w:rsid w:val="000E2EC9"/>
    <w:rsid w:val="000E5395"/>
    <w:rsid w:val="000E6772"/>
    <w:rsid w:val="000E6F59"/>
    <w:rsid w:val="000F01F3"/>
    <w:rsid w:val="000F190B"/>
    <w:rsid w:val="000F21A9"/>
    <w:rsid w:val="000F2790"/>
    <w:rsid w:val="000F50CC"/>
    <w:rsid w:val="000F55E7"/>
    <w:rsid w:val="000F7653"/>
    <w:rsid w:val="00100269"/>
    <w:rsid w:val="00100343"/>
    <w:rsid w:val="00100903"/>
    <w:rsid w:val="00100AD9"/>
    <w:rsid w:val="00102278"/>
    <w:rsid w:val="00103528"/>
    <w:rsid w:val="00103D02"/>
    <w:rsid w:val="001045B0"/>
    <w:rsid w:val="00110629"/>
    <w:rsid w:val="00112626"/>
    <w:rsid w:val="00112909"/>
    <w:rsid w:val="00113689"/>
    <w:rsid w:val="0011371C"/>
    <w:rsid w:val="00114F55"/>
    <w:rsid w:val="00115296"/>
    <w:rsid w:val="00115933"/>
    <w:rsid w:val="00127527"/>
    <w:rsid w:val="00127D38"/>
    <w:rsid w:val="00130F06"/>
    <w:rsid w:val="00132B20"/>
    <w:rsid w:val="00132DD7"/>
    <w:rsid w:val="00134F91"/>
    <w:rsid w:val="001424CD"/>
    <w:rsid w:val="0014552B"/>
    <w:rsid w:val="00146C53"/>
    <w:rsid w:val="00147E4D"/>
    <w:rsid w:val="0015616A"/>
    <w:rsid w:val="00157117"/>
    <w:rsid w:val="0015742C"/>
    <w:rsid w:val="00165479"/>
    <w:rsid w:val="00165DFB"/>
    <w:rsid w:val="00171AD2"/>
    <w:rsid w:val="00172F98"/>
    <w:rsid w:val="001733D1"/>
    <w:rsid w:val="00173422"/>
    <w:rsid w:val="001751B7"/>
    <w:rsid w:val="00176E5F"/>
    <w:rsid w:val="00180B87"/>
    <w:rsid w:val="001816F8"/>
    <w:rsid w:val="00181A05"/>
    <w:rsid w:val="00185D05"/>
    <w:rsid w:val="0019036C"/>
    <w:rsid w:val="00190AD1"/>
    <w:rsid w:val="0019232F"/>
    <w:rsid w:val="00193133"/>
    <w:rsid w:val="0019428D"/>
    <w:rsid w:val="001942CF"/>
    <w:rsid w:val="0019484D"/>
    <w:rsid w:val="00196E95"/>
    <w:rsid w:val="001974D2"/>
    <w:rsid w:val="001A12BD"/>
    <w:rsid w:val="001A325A"/>
    <w:rsid w:val="001A4E4F"/>
    <w:rsid w:val="001A5209"/>
    <w:rsid w:val="001A6CE4"/>
    <w:rsid w:val="001A786C"/>
    <w:rsid w:val="001B0630"/>
    <w:rsid w:val="001B3198"/>
    <w:rsid w:val="001B4936"/>
    <w:rsid w:val="001B604F"/>
    <w:rsid w:val="001B6152"/>
    <w:rsid w:val="001B66EA"/>
    <w:rsid w:val="001C002F"/>
    <w:rsid w:val="001C1105"/>
    <w:rsid w:val="001C24A7"/>
    <w:rsid w:val="001C310A"/>
    <w:rsid w:val="001C3757"/>
    <w:rsid w:val="001C4046"/>
    <w:rsid w:val="001C5394"/>
    <w:rsid w:val="001C5A56"/>
    <w:rsid w:val="001C60C5"/>
    <w:rsid w:val="001C6C71"/>
    <w:rsid w:val="001D00CB"/>
    <w:rsid w:val="001D01EB"/>
    <w:rsid w:val="001D359A"/>
    <w:rsid w:val="001E2309"/>
    <w:rsid w:val="001E3571"/>
    <w:rsid w:val="001E4071"/>
    <w:rsid w:val="001E57A6"/>
    <w:rsid w:val="001E7606"/>
    <w:rsid w:val="001E7C17"/>
    <w:rsid w:val="001F1400"/>
    <w:rsid w:val="001F3A1C"/>
    <w:rsid w:val="001F5519"/>
    <w:rsid w:val="00201729"/>
    <w:rsid w:val="00201BA7"/>
    <w:rsid w:val="00203F4B"/>
    <w:rsid w:val="00204B8D"/>
    <w:rsid w:val="0020565E"/>
    <w:rsid w:val="00205EE9"/>
    <w:rsid w:val="00207EEF"/>
    <w:rsid w:val="002108E5"/>
    <w:rsid w:val="00210A32"/>
    <w:rsid w:val="00213579"/>
    <w:rsid w:val="00216603"/>
    <w:rsid w:val="002277CA"/>
    <w:rsid w:val="00240A1E"/>
    <w:rsid w:val="00246A62"/>
    <w:rsid w:val="002514C7"/>
    <w:rsid w:val="00255076"/>
    <w:rsid w:val="002551D8"/>
    <w:rsid w:val="00260376"/>
    <w:rsid w:val="00263DC2"/>
    <w:rsid w:val="00266CA4"/>
    <w:rsid w:val="00266DA4"/>
    <w:rsid w:val="00266FC0"/>
    <w:rsid w:val="00270D5B"/>
    <w:rsid w:val="002721A7"/>
    <w:rsid w:val="00275D86"/>
    <w:rsid w:val="002762B3"/>
    <w:rsid w:val="00276F61"/>
    <w:rsid w:val="002776DD"/>
    <w:rsid w:val="002832EA"/>
    <w:rsid w:val="00283729"/>
    <w:rsid w:val="00287292"/>
    <w:rsid w:val="002878EF"/>
    <w:rsid w:val="0029008D"/>
    <w:rsid w:val="00292217"/>
    <w:rsid w:val="002925FC"/>
    <w:rsid w:val="00292C07"/>
    <w:rsid w:val="002930A4"/>
    <w:rsid w:val="00293B03"/>
    <w:rsid w:val="002942F4"/>
    <w:rsid w:val="00296037"/>
    <w:rsid w:val="002967F6"/>
    <w:rsid w:val="002A2086"/>
    <w:rsid w:val="002A36FB"/>
    <w:rsid w:val="002A70F1"/>
    <w:rsid w:val="002B4AE5"/>
    <w:rsid w:val="002B6EA7"/>
    <w:rsid w:val="002B78FF"/>
    <w:rsid w:val="002C1AE2"/>
    <w:rsid w:val="002C23E6"/>
    <w:rsid w:val="002D07EE"/>
    <w:rsid w:val="002D2E87"/>
    <w:rsid w:val="002D2FC7"/>
    <w:rsid w:val="002D5078"/>
    <w:rsid w:val="002D7368"/>
    <w:rsid w:val="002D7393"/>
    <w:rsid w:val="002E124D"/>
    <w:rsid w:val="002E58BE"/>
    <w:rsid w:val="002E7323"/>
    <w:rsid w:val="002F07C8"/>
    <w:rsid w:val="002F1A40"/>
    <w:rsid w:val="002F3CA4"/>
    <w:rsid w:val="002F5025"/>
    <w:rsid w:val="002F6149"/>
    <w:rsid w:val="002F75CD"/>
    <w:rsid w:val="003003D4"/>
    <w:rsid w:val="00306D69"/>
    <w:rsid w:val="00310CF0"/>
    <w:rsid w:val="0031492C"/>
    <w:rsid w:val="00321C81"/>
    <w:rsid w:val="003244D2"/>
    <w:rsid w:val="0032461C"/>
    <w:rsid w:val="00326E10"/>
    <w:rsid w:val="003277F8"/>
    <w:rsid w:val="00332489"/>
    <w:rsid w:val="00333AF3"/>
    <w:rsid w:val="00334265"/>
    <w:rsid w:val="0033552C"/>
    <w:rsid w:val="0033635F"/>
    <w:rsid w:val="003426B9"/>
    <w:rsid w:val="003437DB"/>
    <w:rsid w:val="00345F35"/>
    <w:rsid w:val="00352652"/>
    <w:rsid w:val="00354A43"/>
    <w:rsid w:val="003557F4"/>
    <w:rsid w:val="003563CF"/>
    <w:rsid w:val="00364497"/>
    <w:rsid w:val="00364BC5"/>
    <w:rsid w:val="00365B6F"/>
    <w:rsid w:val="00372C58"/>
    <w:rsid w:val="00377D25"/>
    <w:rsid w:val="00377E29"/>
    <w:rsid w:val="0038033B"/>
    <w:rsid w:val="00381517"/>
    <w:rsid w:val="00382FFF"/>
    <w:rsid w:val="003928E7"/>
    <w:rsid w:val="00394DAC"/>
    <w:rsid w:val="00396741"/>
    <w:rsid w:val="003975AA"/>
    <w:rsid w:val="003975C6"/>
    <w:rsid w:val="003A1490"/>
    <w:rsid w:val="003A1FE3"/>
    <w:rsid w:val="003A29F2"/>
    <w:rsid w:val="003A31D8"/>
    <w:rsid w:val="003A36FC"/>
    <w:rsid w:val="003A6514"/>
    <w:rsid w:val="003A6F14"/>
    <w:rsid w:val="003B14A5"/>
    <w:rsid w:val="003B29C7"/>
    <w:rsid w:val="003C0907"/>
    <w:rsid w:val="003C3641"/>
    <w:rsid w:val="003C4FD2"/>
    <w:rsid w:val="003D04BD"/>
    <w:rsid w:val="003D15CC"/>
    <w:rsid w:val="003D1D1F"/>
    <w:rsid w:val="003D1DFA"/>
    <w:rsid w:val="003D24E8"/>
    <w:rsid w:val="003E0523"/>
    <w:rsid w:val="003E392C"/>
    <w:rsid w:val="003E3A07"/>
    <w:rsid w:val="003E7152"/>
    <w:rsid w:val="003E75DE"/>
    <w:rsid w:val="003F0268"/>
    <w:rsid w:val="003F2DE0"/>
    <w:rsid w:val="003F436F"/>
    <w:rsid w:val="003F5459"/>
    <w:rsid w:val="003F7E08"/>
    <w:rsid w:val="003F7E45"/>
    <w:rsid w:val="00410BFE"/>
    <w:rsid w:val="00413A9C"/>
    <w:rsid w:val="004245BE"/>
    <w:rsid w:val="0042785C"/>
    <w:rsid w:val="004300E7"/>
    <w:rsid w:val="00431506"/>
    <w:rsid w:val="00433483"/>
    <w:rsid w:val="00435958"/>
    <w:rsid w:val="00435D99"/>
    <w:rsid w:val="004369A5"/>
    <w:rsid w:val="00436A60"/>
    <w:rsid w:val="004457FF"/>
    <w:rsid w:val="00446D44"/>
    <w:rsid w:val="00453A6A"/>
    <w:rsid w:val="00457C25"/>
    <w:rsid w:val="00470361"/>
    <w:rsid w:val="004731DF"/>
    <w:rsid w:val="00481223"/>
    <w:rsid w:val="00484235"/>
    <w:rsid w:val="00486584"/>
    <w:rsid w:val="00487200"/>
    <w:rsid w:val="00487DDA"/>
    <w:rsid w:val="00490F33"/>
    <w:rsid w:val="00490F5D"/>
    <w:rsid w:val="004911FC"/>
    <w:rsid w:val="00493B1D"/>
    <w:rsid w:val="004A4F8E"/>
    <w:rsid w:val="004B0232"/>
    <w:rsid w:val="004B23BD"/>
    <w:rsid w:val="004B2DF6"/>
    <w:rsid w:val="004B5CE1"/>
    <w:rsid w:val="004B7786"/>
    <w:rsid w:val="004B7EB4"/>
    <w:rsid w:val="004C0BFF"/>
    <w:rsid w:val="004C4460"/>
    <w:rsid w:val="004C6BFA"/>
    <w:rsid w:val="004D36CA"/>
    <w:rsid w:val="004D3AC7"/>
    <w:rsid w:val="004D53ED"/>
    <w:rsid w:val="004D66C5"/>
    <w:rsid w:val="004D728D"/>
    <w:rsid w:val="004D7593"/>
    <w:rsid w:val="004E34A7"/>
    <w:rsid w:val="004E5357"/>
    <w:rsid w:val="004E5857"/>
    <w:rsid w:val="004E6BAF"/>
    <w:rsid w:val="004F3777"/>
    <w:rsid w:val="004F5347"/>
    <w:rsid w:val="004F628F"/>
    <w:rsid w:val="00500127"/>
    <w:rsid w:val="00500B98"/>
    <w:rsid w:val="005016B5"/>
    <w:rsid w:val="00501CC7"/>
    <w:rsid w:val="00502E33"/>
    <w:rsid w:val="005113CA"/>
    <w:rsid w:val="005116BE"/>
    <w:rsid w:val="005117D4"/>
    <w:rsid w:val="00514DDF"/>
    <w:rsid w:val="005151F4"/>
    <w:rsid w:val="00516F6D"/>
    <w:rsid w:val="0052152B"/>
    <w:rsid w:val="005222FB"/>
    <w:rsid w:val="0052643A"/>
    <w:rsid w:val="00526A54"/>
    <w:rsid w:val="00532E5A"/>
    <w:rsid w:val="0053320C"/>
    <w:rsid w:val="00537EE6"/>
    <w:rsid w:val="00542266"/>
    <w:rsid w:val="00542B09"/>
    <w:rsid w:val="00543618"/>
    <w:rsid w:val="00546E4A"/>
    <w:rsid w:val="0055043A"/>
    <w:rsid w:val="00551B7D"/>
    <w:rsid w:val="00551F97"/>
    <w:rsid w:val="005547D7"/>
    <w:rsid w:val="00557C3A"/>
    <w:rsid w:val="00557EE4"/>
    <w:rsid w:val="00562A82"/>
    <w:rsid w:val="00563C70"/>
    <w:rsid w:val="005738BC"/>
    <w:rsid w:val="00573B7B"/>
    <w:rsid w:val="00573D04"/>
    <w:rsid w:val="00575D24"/>
    <w:rsid w:val="00580F15"/>
    <w:rsid w:val="00582498"/>
    <w:rsid w:val="00582716"/>
    <w:rsid w:val="005834D0"/>
    <w:rsid w:val="005837A6"/>
    <w:rsid w:val="005A0096"/>
    <w:rsid w:val="005A1803"/>
    <w:rsid w:val="005A35E4"/>
    <w:rsid w:val="005B05CE"/>
    <w:rsid w:val="005B1F38"/>
    <w:rsid w:val="005B21C8"/>
    <w:rsid w:val="005B675F"/>
    <w:rsid w:val="005C432F"/>
    <w:rsid w:val="005C498D"/>
    <w:rsid w:val="005C69CF"/>
    <w:rsid w:val="005C6D02"/>
    <w:rsid w:val="005E0BC0"/>
    <w:rsid w:val="005E0EC5"/>
    <w:rsid w:val="005E295F"/>
    <w:rsid w:val="005E5A01"/>
    <w:rsid w:val="005E64D8"/>
    <w:rsid w:val="005F08A2"/>
    <w:rsid w:val="005F211E"/>
    <w:rsid w:val="005F39EF"/>
    <w:rsid w:val="006038F4"/>
    <w:rsid w:val="0060440C"/>
    <w:rsid w:val="00607AF4"/>
    <w:rsid w:val="00607BAE"/>
    <w:rsid w:val="00611202"/>
    <w:rsid w:val="006116F7"/>
    <w:rsid w:val="00614F62"/>
    <w:rsid w:val="0061768C"/>
    <w:rsid w:val="00621242"/>
    <w:rsid w:val="0062302F"/>
    <w:rsid w:val="00626C5C"/>
    <w:rsid w:val="0062775C"/>
    <w:rsid w:val="0063017D"/>
    <w:rsid w:val="0063262C"/>
    <w:rsid w:val="00632F15"/>
    <w:rsid w:val="006344D4"/>
    <w:rsid w:val="006357A1"/>
    <w:rsid w:val="0063774C"/>
    <w:rsid w:val="00640522"/>
    <w:rsid w:val="00640D88"/>
    <w:rsid w:val="00641B64"/>
    <w:rsid w:val="006420FB"/>
    <w:rsid w:val="0064248E"/>
    <w:rsid w:val="00642662"/>
    <w:rsid w:val="00643ED2"/>
    <w:rsid w:val="00645A83"/>
    <w:rsid w:val="00645FF2"/>
    <w:rsid w:val="00646022"/>
    <w:rsid w:val="006537C5"/>
    <w:rsid w:val="006643E9"/>
    <w:rsid w:val="00665499"/>
    <w:rsid w:val="0066576A"/>
    <w:rsid w:val="0066793E"/>
    <w:rsid w:val="0067235C"/>
    <w:rsid w:val="0067488B"/>
    <w:rsid w:val="006751D3"/>
    <w:rsid w:val="00675C23"/>
    <w:rsid w:val="00676D0F"/>
    <w:rsid w:val="0068071E"/>
    <w:rsid w:val="00680BF3"/>
    <w:rsid w:val="0068187B"/>
    <w:rsid w:val="00682399"/>
    <w:rsid w:val="00685961"/>
    <w:rsid w:val="006877FC"/>
    <w:rsid w:val="0069154C"/>
    <w:rsid w:val="006942A1"/>
    <w:rsid w:val="006A0622"/>
    <w:rsid w:val="006A0AD9"/>
    <w:rsid w:val="006A0B4A"/>
    <w:rsid w:val="006A3A78"/>
    <w:rsid w:val="006B0787"/>
    <w:rsid w:val="006B0A72"/>
    <w:rsid w:val="006B3184"/>
    <w:rsid w:val="006B64D7"/>
    <w:rsid w:val="006C1573"/>
    <w:rsid w:val="006C6870"/>
    <w:rsid w:val="006C68F2"/>
    <w:rsid w:val="006D0625"/>
    <w:rsid w:val="006D0AA4"/>
    <w:rsid w:val="006D1AA1"/>
    <w:rsid w:val="006D1F91"/>
    <w:rsid w:val="006D224D"/>
    <w:rsid w:val="006D36C6"/>
    <w:rsid w:val="006D3D8C"/>
    <w:rsid w:val="006D6165"/>
    <w:rsid w:val="006E1D2B"/>
    <w:rsid w:val="006E28E6"/>
    <w:rsid w:val="006E500D"/>
    <w:rsid w:val="006F0189"/>
    <w:rsid w:val="006F2926"/>
    <w:rsid w:val="006F2E67"/>
    <w:rsid w:val="006F3A72"/>
    <w:rsid w:val="006F505A"/>
    <w:rsid w:val="00702C2A"/>
    <w:rsid w:val="00703225"/>
    <w:rsid w:val="00704BB5"/>
    <w:rsid w:val="00705E89"/>
    <w:rsid w:val="00707462"/>
    <w:rsid w:val="00707A8C"/>
    <w:rsid w:val="0071612A"/>
    <w:rsid w:val="00717D87"/>
    <w:rsid w:val="00717F58"/>
    <w:rsid w:val="00721367"/>
    <w:rsid w:val="00721E92"/>
    <w:rsid w:val="00722D66"/>
    <w:rsid w:val="00722EB2"/>
    <w:rsid w:val="007239FC"/>
    <w:rsid w:val="00723E2A"/>
    <w:rsid w:val="00724393"/>
    <w:rsid w:val="00730E09"/>
    <w:rsid w:val="007333CA"/>
    <w:rsid w:val="00733562"/>
    <w:rsid w:val="00734AA2"/>
    <w:rsid w:val="007365C8"/>
    <w:rsid w:val="00743A3A"/>
    <w:rsid w:val="007467FD"/>
    <w:rsid w:val="00747BA0"/>
    <w:rsid w:val="00750797"/>
    <w:rsid w:val="00751208"/>
    <w:rsid w:val="0075126E"/>
    <w:rsid w:val="00751654"/>
    <w:rsid w:val="007520F6"/>
    <w:rsid w:val="0075678C"/>
    <w:rsid w:val="00757598"/>
    <w:rsid w:val="007615E5"/>
    <w:rsid w:val="00761C4D"/>
    <w:rsid w:val="00764AA3"/>
    <w:rsid w:val="00764CFB"/>
    <w:rsid w:val="00765C62"/>
    <w:rsid w:val="007663BD"/>
    <w:rsid w:val="007668A8"/>
    <w:rsid w:val="00771001"/>
    <w:rsid w:val="0077670C"/>
    <w:rsid w:val="00777175"/>
    <w:rsid w:val="0078149A"/>
    <w:rsid w:val="00782727"/>
    <w:rsid w:val="007870EB"/>
    <w:rsid w:val="00790433"/>
    <w:rsid w:val="007932E6"/>
    <w:rsid w:val="007939E9"/>
    <w:rsid w:val="00794750"/>
    <w:rsid w:val="00795AB4"/>
    <w:rsid w:val="007A0DDB"/>
    <w:rsid w:val="007B27CE"/>
    <w:rsid w:val="007B3F22"/>
    <w:rsid w:val="007B41F7"/>
    <w:rsid w:val="007B4FC5"/>
    <w:rsid w:val="007B5883"/>
    <w:rsid w:val="007C217E"/>
    <w:rsid w:val="007C265C"/>
    <w:rsid w:val="007C26AB"/>
    <w:rsid w:val="007C33F1"/>
    <w:rsid w:val="007C3FB2"/>
    <w:rsid w:val="007C5311"/>
    <w:rsid w:val="007C7510"/>
    <w:rsid w:val="007C7F57"/>
    <w:rsid w:val="007D1AD9"/>
    <w:rsid w:val="007D1CBE"/>
    <w:rsid w:val="007D2605"/>
    <w:rsid w:val="007D27B8"/>
    <w:rsid w:val="007D63CD"/>
    <w:rsid w:val="007D69D5"/>
    <w:rsid w:val="007E13C1"/>
    <w:rsid w:val="007E46D2"/>
    <w:rsid w:val="007E4797"/>
    <w:rsid w:val="007E650C"/>
    <w:rsid w:val="007E7180"/>
    <w:rsid w:val="007E78A5"/>
    <w:rsid w:val="007E7FAE"/>
    <w:rsid w:val="007F3559"/>
    <w:rsid w:val="007F491F"/>
    <w:rsid w:val="007F4C17"/>
    <w:rsid w:val="007F5F46"/>
    <w:rsid w:val="0080250C"/>
    <w:rsid w:val="00803877"/>
    <w:rsid w:val="00804368"/>
    <w:rsid w:val="00804858"/>
    <w:rsid w:val="00807263"/>
    <w:rsid w:val="008073FE"/>
    <w:rsid w:val="0081128E"/>
    <w:rsid w:val="0081236E"/>
    <w:rsid w:val="00812A1B"/>
    <w:rsid w:val="00813FE1"/>
    <w:rsid w:val="008144E3"/>
    <w:rsid w:val="008167F0"/>
    <w:rsid w:val="00817A71"/>
    <w:rsid w:val="0082164A"/>
    <w:rsid w:val="00824F9E"/>
    <w:rsid w:val="008262B4"/>
    <w:rsid w:val="00826BF2"/>
    <w:rsid w:val="00832489"/>
    <w:rsid w:val="0083428E"/>
    <w:rsid w:val="00834A1E"/>
    <w:rsid w:val="0083520F"/>
    <w:rsid w:val="008369C9"/>
    <w:rsid w:val="00836B94"/>
    <w:rsid w:val="00842C76"/>
    <w:rsid w:val="00842FE6"/>
    <w:rsid w:val="0084425B"/>
    <w:rsid w:val="008462C7"/>
    <w:rsid w:val="00850792"/>
    <w:rsid w:val="00851340"/>
    <w:rsid w:val="00855315"/>
    <w:rsid w:val="00857466"/>
    <w:rsid w:val="00860E7C"/>
    <w:rsid w:val="008649BB"/>
    <w:rsid w:val="00865018"/>
    <w:rsid w:val="00866E36"/>
    <w:rsid w:val="00870177"/>
    <w:rsid w:val="0087017A"/>
    <w:rsid w:val="00870EEE"/>
    <w:rsid w:val="0087428C"/>
    <w:rsid w:val="008770EF"/>
    <w:rsid w:val="00880954"/>
    <w:rsid w:val="00882909"/>
    <w:rsid w:val="00882CC5"/>
    <w:rsid w:val="008833EE"/>
    <w:rsid w:val="00887200"/>
    <w:rsid w:val="0088799F"/>
    <w:rsid w:val="00892228"/>
    <w:rsid w:val="008959B9"/>
    <w:rsid w:val="008A786A"/>
    <w:rsid w:val="008B300D"/>
    <w:rsid w:val="008B521A"/>
    <w:rsid w:val="008B52C3"/>
    <w:rsid w:val="008B58AD"/>
    <w:rsid w:val="008B7B0E"/>
    <w:rsid w:val="008C13EF"/>
    <w:rsid w:val="008C3CF4"/>
    <w:rsid w:val="008C5294"/>
    <w:rsid w:val="008C60E2"/>
    <w:rsid w:val="008C6AAE"/>
    <w:rsid w:val="008C6ACE"/>
    <w:rsid w:val="008D1CE6"/>
    <w:rsid w:val="008D23A0"/>
    <w:rsid w:val="008D6F09"/>
    <w:rsid w:val="008D7038"/>
    <w:rsid w:val="008D7F7A"/>
    <w:rsid w:val="008E3693"/>
    <w:rsid w:val="008E3A51"/>
    <w:rsid w:val="008E5F6D"/>
    <w:rsid w:val="008F45E0"/>
    <w:rsid w:val="008F4F7D"/>
    <w:rsid w:val="008F5058"/>
    <w:rsid w:val="0090292D"/>
    <w:rsid w:val="00905B17"/>
    <w:rsid w:val="00907881"/>
    <w:rsid w:val="00911604"/>
    <w:rsid w:val="009117DD"/>
    <w:rsid w:val="0091306A"/>
    <w:rsid w:val="009155CE"/>
    <w:rsid w:val="00915E28"/>
    <w:rsid w:val="0091768F"/>
    <w:rsid w:val="00917E52"/>
    <w:rsid w:val="009225BE"/>
    <w:rsid w:val="009226A3"/>
    <w:rsid w:val="009229E2"/>
    <w:rsid w:val="00925D12"/>
    <w:rsid w:val="00926C22"/>
    <w:rsid w:val="0093221C"/>
    <w:rsid w:val="009324E9"/>
    <w:rsid w:val="009404E1"/>
    <w:rsid w:val="00941E6A"/>
    <w:rsid w:val="00945DAE"/>
    <w:rsid w:val="009472FF"/>
    <w:rsid w:val="00950970"/>
    <w:rsid w:val="00953871"/>
    <w:rsid w:val="00954AC1"/>
    <w:rsid w:val="00955CED"/>
    <w:rsid w:val="00962498"/>
    <w:rsid w:val="00963A1F"/>
    <w:rsid w:val="009652C1"/>
    <w:rsid w:val="00966106"/>
    <w:rsid w:val="00973207"/>
    <w:rsid w:val="009859C8"/>
    <w:rsid w:val="0098722C"/>
    <w:rsid w:val="00994C9A"/>
    <w:rsid w:val="009A4B9B"/>
    <w:rsid w:val="009A5DA1"/>
    <w:rsid w:val="009B2B99"/>
    <w:rsid w:val="009B2EAB"/>
    <w:rsid w:val="009B5981"/>
    <w:rsid w:val="009B60D1"/>
    <w:rsid w:val="009B6432"/>
    <w:rsid w:val="009B6527"/>
    <w:rsid w:val="009B7A4E"/>
    <w:rsid w:val="009C1D88"/>
    <w:rsid w:val="009C2327"/>
    <w:rsid w:val="009C2440"/>
    <w:rsid w:val="009C45AF"/>
    <w:rsid w:val="009D13F4"/>
    <w:rsid w:val="009D1544"/>
    <w:rsid w:val="009D18C0"/>
    <w:rsid w:val="009D307B"/>
    <w:rsid w:val="009D41F4"/>
    <w:rsid w:val="009D5964"/>
    <w:rsid w:val="009D6742"/>
    <w:rsid w:val="009D7C83"/>
    <w:rsid w:val="009D7CDE"/>
    <w:rsid w:val="009E08ED"/>
    <w:rsid w:val="009E2739"/>
    <w:rsid w:val="009E42A7"/>
    <w:rsid w:val="009E6B5F"/>
    <w:rsid w:val="009E6EF7"/>
    <w:rsid w:val="009F04B6"/>
    <w:rsid w:val="009F0DDA"/>
    <w:rsid w:val="009F3645"/>
    <w:rsid w:val="009F5EFB"/>
    <w:rsid w:val="00A02047"/>
    <w:rsid w:val="00A02A3B"/>
    <w:rsid w:val="00A0519D"/>
    <w:rsid w:val="00A115CE"/>
    <w:rsid w:val="00A1163A"/>
    <w:rsid w:val="00A11B03"/>
    <w:rsid w:val="00A11B8E"/>
    <w:rsid w:val="00A11E76"/>
    <w:rsid w:val="00A2256B"/>
    <w:rsid w:val="00A229BB"/>
    <w:rsid w:val="00A276E5"/>
    <w:rsid w:val="00A27B7F"/>
    <w:rsid w:val="00A31510"/>
    <w:rsid w:val="00A32490"/>
    <w:rsid w:val="00A32988"/>
    <w:rsid w:val="00A33F69"/>
    <w:rsid w:val="00A35A37"/>
    <w:rsid w:val="00A43933"/>
    <w:rsid w:val="00A45107"/>
    <w:rsid w:val="00A4702D"/>
    <w:rsid w:val="00A4781F"/>
    <w:rsid w:val="00A511DA"/>
    <w:rsid w:val="00A527D7"/>
    <w:rsid w:val="00A540E5"/>
    <w:rsid w:val="00A54415"/>
    <w:rsid w:val="00A5693E"/>
    <w:rsid w:val="00A57EB8"/>
    <w:rsid w:val="00A605F7"/>
    <w:rsid w:val="00A61245"/>
    <w:rsid w:val="00A6215C"/>
    <w:rsid w:val="00A65759"/>
    <w:rsid w:val="00A65C48"/>
    <w:rsid w:val="00A6720E"/>
    <w:rsid w:val="00A674E2"/>
    <w:rsid w:val="00A677E2"/>
    <w:rsid w:val="00A712F3"/>
    <w:rsid w:val="00A71CE3"/>
    <w:rsid w:val="00A72EA5"/>
    <w:rsid w:val="00A73CDD"/>
    <w:rsid w:val="00A76633"/>
    <w:rsid w:val="00A77F07"/>
    <w:rsid w:val="00A83539"/>
    <w:rsid w:val="00A857D5"/>
    <w:rsid w:val="00A86308"/>
    <w:rsid w:val="00A9279A"/>
    <w:rsid w:val="00A9494F"/>
    <w:rsid w:val="00A9681A"/>
    <w:rsid w:val="00A970BE"/>
    <w:rsid w:val="00AA0CC6"/>
    <w:rsid w:val="00AA227C"/>
    <w:rsid w:val="00AA26A0"/>
    <w:rsid w:val="00AA271F"/>
    <w:rsid w:val="00AA32F4"/>
    <w:rsid w:val="00AA4454"/>
    <w:rsid w:val="00AA47D0"/>
    <w:rsid w:val="00AA5D4F"/>
    <w:rsid w:val="00AA7296"/>
    <w:rsid w:val="00AB36FF"/>
    <w:rsid w:val="00AB5B49"/>
    <w:rsid w:val="00AB621B"/>
    <w:rsid w:val="00AB7365"/>
    <w:rsid w:val="00AB7928"/>
    <w:rsid w:val="00AC0E5F"/>
    <w:rsid w:val="00AC4E65"/>
    <w:rsid w:val="00AC58C9"/>
    <w:rsid w:val="00AC654C"/>
    <w:rsid w:val="00AD2F8A"/>
    <w:rsid w:val="00AD3FEC"/>
    <w:rsid w:val="00AD5ECA"/>
    <w:rsid w:val="00AE0E09"/>
    <w:rsid w:val="00AE1576"/>
    <w:rsid w:val="00AE2051"/>
    <w:rsid w:val="00AE218C"/>
    <w:rsid w:val="00AE2B3E"/>
    <w:rsid w:val="00AE36CA"/>
    <w:rsid w:val="00AE375F"/>
    <w:rsid w:val="00AE4D84"/>
    <w:rsid w:val="00AE7338"/>
    <w:rsid w:val="00AF09BB"/>
    <w:rsid w:val="00AF2E8F"/>
    <w:rsid w:val="00AF4EF4"/>
    <w:rsid w:val="00AF7E18"/>
    <w:rsid w:val="00B071AC"/>
    <w:rsid w:val="00B10410"/>
    <w:rsid w:val="00B16FF5"/>
    <w:rsid w:val="00B20F45"/>
    <w:rsid w:val="00B213AD"/>
    <w:rsid w:val="00B21697"/>
    <w:rsid w:val="00B21B51"/>
    <w:rsid w:val="00B22A27"/>
    <w:rsid w:val="00B276A7"/>
    <w:rsid w:val="00B3068C"/>
    <w:rsid w:val="00B36756"/>
    <w:rsid w:val="00B373E7"/>
    <w:rsid w:val="00B377EB"/>
    <w:rsid w:val="00B40673"/>
    <w:rsid w:val="00B40877"/>
    <w:rsid w:val="00B41696"/>
    <w:rsid w:val="00B422C5"/>
    <w:rsid w:val="00B42D27"/>
    <w:rsid w:val="00B51460"/>
    <w:rsid w:val="00B52EFE"/>
    <w:rsid w:val="00B53BAB"/>
    <w:rsid w:val="00B60B12"/>
    <w:rsid w:val="00B62142"/>
    <w:rsid w:val="00B6456D"/>
    <w:rsid w:val="00B64657"/>
    <w:rsid w:val="00B64F7A"/>
    <w:rsid w:val="00B65685"/>
    <w:rsid w:val="00B66411"/>
    <w:rsid w:val="00B66AC3"/>
    <w:rsid w:val="00B66C0D"/>
    <w:rsid w:val="00B67102"/>
    <w:rsid w:val="00B701B5"/>
    <w:rsid w:val="00B7156C"/>
    <w:rsid w:val="00B73237"/>
    <w:rsid w:val="00B73920"/>
    <w:rsid w:val="00B749DD"/>
    <w:rsid w:val="00B761E9"/>
    <w:rsid w:val="00B76A1C"/>
    <w:rsid w:val="00B80268"/>
    <w:rsid w:val="00B830A5"/>
    <w:rsid w:val="00B91C78"/>
    <w:rsid w:val="00B943ED"/>
    <w:rsid w:val="00B94692"/>
    <w:rsid w:val="00B94AF7"/>
    <w:rsid w:val="00B94B76"/>
    <w:rsid w:val="00B95DBF"/>
    <w:rsid w:val="00B96133"/>
    <w:rsid w:val="00B9626D"/>
    <w:rsid w:val="00B9627B"/>
    <w:rsid w:val="00BA0C73"/>
    <w:rsid w:val="00BA3EF9"/>
    <w:rsid w:val="00BA4E85"/>
    <w:rsid w:val="00BA7F76"/>
    <w:rsid w:val="00BB0E05"/>
    <w:rsid w:val="00BB130A"/>
    <w:rsid w:val="00BB184A"/>
    <w:rsid w:val="00BB36F6"/>
    <w:rsid w:val="00BB6C3F"/>
    <w:rsid w:val="00BC1852"/>
    <w:rsid w:val="00BC4A2E"/>
    <w:rsid w:val="00BC5983"/>
    <w:rsid w:val="00BC6D7D"/>
    <w:rsid w:val="00BC70D9"/>
    <w:rsid w:val="00BC78B0"/>
    <w:rsid w:val="00BD14CF"/>
    <w:rsid w:val="00BD2845"/>
    <w:rsid w:val="00BD33B5"/>
    <w:rsid w:val="00BD3E54"/>
    <w:rsid w:val="00BD5462"/>
    <w:rsid w:val="00BD5885"/>
    <w:rsid w:val="00BD5DB0"/>
    <w:rsid w:val="00BE0D2C"/>
    <w:rsid w:val="00BE37FC"/>
    <w:rsid w:val="00BF345D"/>
    <w:rsid w:val="00BF4A2C"/>
    <w:rsid w:val="00BF7B7F"/>
    <w:rsid w:val="00C01AAB"/>
    <w:rsid w:val="00C02F89"/>
    <w:rsid w:val="00C035B7"/>
    <w:rsid w:val="00C0633D"/>
    <w:rsid w:val="00C07338"/>
    <w:rsid w:val="00C073BE"/>
    <w:rsid w:val="00C07C86"/>
    <w:rsid w:val="00C10493"/>
    <w:rsid w:val="00C1156C"/>
    <w:rsid w:val="00C12051"/>
    <w:rsid w:val="00C13667"/>
    <w:rsid w:val="00C13AB4"/>
    <w:rsid w:val="00C14D9F"/>
    <w:rsid w:val="00C166F3"/>
    <w:rsid w:val="00C16EFF"/>
    <w:rsid w:val="00C20802"/>
    <w:rsid w:val="00C20E28"/>
    <w:rsid w:val="00C23227"/>
    <w:rsid w:val="00C24806"/>
    <w:rsid w:val="00C24BE7"/>
    <w:rsid w:val="00C2643C"/>
    <w:rsid w:val="00C27426"/>
    <w:rsid w:val="00C3115B"/>
    <w:rsid w:val="00C326F6"/>
    <w:rsid w:val="00C33919"/>
    <w:rsid w:val="00C3638C"/>
    <w:rsid w:val="00C40C0F"/>
    <w:rsid w:val="00C43C7E"/>
    <w:rsid w:val="00C44313"/>
    <w:rsid w:val="00C478F8"/>
    <w:rsid w:val="00C50C95"/>
    <w:rsid w:val="00C50E9B"/>
    <w:rsid w:val="00C5464A"/>
    <w:rsid w:val="00C577CA"/>
    <w:rsid w:val="00C6004A"/>
    <w:rsid w:val="00C600F3"/>
    <w:rsid w:val="00C6056B"/>
    <w:rsid w:val="00C60CE0"/>
    <w:rsid w:val="00C6173C"/>
    <w:rsid w:val="00C65D54"/>
    <w:rsid w:val="00C66CC9"/>
    <w:rsid w:val="00C6768A"/>
    <w:rsid w:val="00C72E16"/>
    <w:rsid w:val="00C80BCF"/>
    <w:rsid w:val="00C82458"/>
    <w:rsid w:val="00C87044"/>
    <w:rsid w:val="00C90303"/>
    <w:rsid w:val="00C93ED3"/>
    <w:rsid w:val="00C96330"/>
    <w:rsid w:val="00CA06F0"/>
    <w:rsid w:val="00CA1025"/>
    <w:rsid w:val="00CA236F"/>
    <w:rsid w:val="00CA378C"/>
    <w:rsid w:val="00CA57BC"/>
    <w:rsid w:val="00CB391E"/>
    <w:rsid w:val="00CB3F12"/>
    <w:rsid w:val="00CB45B7"/>
    <w:rsid w:val="00CC024F"/>
    <w:rsid w:val="00CC2010"/>
    <w:rsid w:val="00CC213C"/>
    <w:rsid w:val="00CC54A8"/>
    <w:rsid w:val="00CC5902"/>
    <w:rsid w:val="00CC5AD7"/>
    <w:rsid w:val="00CC65E8"/>
    <w:rsid w:val="00CC738A"/>
    <w:rsid w:val="00CD0A00"/>
    <w:rsid w:val="00CD0B62"/>
    <w:rsid w:val="00CD4621"/>
    <w:rsid w:val="00CE194C"/>
    <w:rsid w:val="00CF1FA0"/>
    <w:rsid w:val="00CF4A18"/>
    <w:rsid w:val="00CF4C1B"/>
    <w:rsid w:val="00CF5061"/>
    <w:rsid w:val="00D005B5"/>
    <w:rsid w:val="00D01A6D"/>
    <w:rsid w:val="00D01AEB"/>
    <w:rsid w:val="00D031BA"/>
    <w:rsid w:val="00D03A7A"/>
    <w:rsid w:val="00D0459B"/>
    <w:rsid w:val="00D12BB9"/>
    <w:rsid w:val="00D150A5"/>
    <w:rsid w:val="00D17183"/>
    <w:rsid w:val="00D23880"/>
    <w:rsid w:val="00D241BE"/>
    <w:rsid w:val="00D30CCB"/>
    <w:rsid w:val="00D344F2"/>
    <w:rsid w:val="00D34845"/>
    <w:rsid w:val="00D35BFD"/>
    <w:rsid w:val="00D40CBA"/>
    <w:rsid w:val="00D40EFD"/>
    <w:rsid w:val="00D41023"/>
    <w:rsid w:val="00D4320F"/>
    <w:rsid w:val="00D45947"/>
    <w:rsid w:val="00D469CC"/>
    <w:rsid w:val="00D47B81"/>
    <w:rsid w:val="00D47E49"/>
    <w:rsid w:val="00D51050"/>
    <w:rsid w:val="00D53156"/>
    <w:rsid w:val="00D5334D"/>
    <w:rsid w:val="00D53D8C"/>
    <w:rsid w:val="00D559D0"/>
    <w:rsid w:val="00D57870"/>
    <w:rsid w:val="00D61224"/>
    <w:rsid w:val="00D62679"/>
    <w:rsid w:val="00D640F3"/>
    <w:rsid w:val="00D6473C"/>
    <w:rsid w:val="00D649BB"/>
    <w:rsid w:val="00D6559D"/>
    <w:rsid w:val="00D67989"/>
    <w:rsid w:val="00D70830"/>
    <w:rsid w:val="00D70CB2"/>
    <w:rsid w:val="00D71BD0"/>
    <w:rsid w:val="00D7284F"/>
    <w:rsid w:val="00D735E8"/>
    <w:rsid w:val="00D736FB"/>
    <w:rsid w:val="00D73EAB"/>
    <w:rsid w:val="00D74019"/>
    <w:rsid w:val="00D741C3"/>
    <w:rsid w:val="00D7606F"/>
    <w:rsid w:val="00D82542"/>
    <w:rsid w:val="00D879C6"/>
    <w:rsid w:val="00D9082A"/>
    <w:rsid w:val="00D9084A"/>
    <w:rsid w:val="00D90D42"/>
    <w:rsid w:val="00D91114"/>
    <w:rsid w:val="00D95B57"/>
    <w:rsid w:val="00D97441"/>
    <w:rsid w:val="00DA2A53"/>
    <w:rsid w:val="00DA3127"/>
    <w:rsid w:val="00DB06BA"/>
    <w:rsid w:val="00DB43C9"/>
    <w:rsid w:val="00DB4B25"/>
    <w:rsid w:val="00DC2F3E"/>
    <w:rsid w:val="00DC3518"/>
    <w:rsid w:val="00DC466D"/>
    <w:rsid w:val="00DC59C2"/>
    <w:rsid w:val="00DD2348"/>
    <w:rsid w:val="00DD7178"/>
    <w:rsid w:val="00DE044F"/>
    <w:rsid w:val="00DE0D3A"/>
    <w:rsid w:val="00DE3C79"/>
    <w:rsid w:val="00DE564F"/>
    <w:rsid w:val="00DE5DC3"/>
    <w:rsid w:val="00DE657D"/>
    <w:rsid w:val="00DE65CC"/>
    <w:rsid w:val="00DE6793"/>
    <w:rsid w:val="00DE6989"/>
    <w:rsid w:val="00DF0A73"/>
    <w:rsid w:val="00DF1BA4"/>
    <w:rsid w:val="00DF5255"/>
    <w:rsid w:val="00DF7C5E"/>
    <w:rsid w:val="00DF7E77"/>
    <w:rsid w:val="00E0234D"/>
    <w:rsid w:val="00E04E3C"/>
    <w:rsid w:val="00E060F4"/>
    <w:rsid w:val="00E074CC"/>
    <w:rsid w:val="00E07E52"/>
    <w:rsid w:val="00E10704"/>
    <w:rsid w:val="00E11BD4"/>
    <w:rsid w:val="00E121F8"/>
    <w:rsid w:val="00E122D7"/>
    <w:rsid w:val="00E21684"/>
    <w:rsid w:val="00E2234D"/>
    <w:rsid w:val="00E24EFA"/>
    <w:rsid w:val="00E262F8"/>
    <w:rsid w:val="00E3248C"/>
    <w:rsid w:val="00E326AA"/>
    <w:rsid w:val="00E33D65"/>
    <w:rsid w:val="00E379D2"/>
    <w:rsid w:val="00E462F5"/>
    <w:rsid w:val="00E4647C"/>
    <w:rsid w:val="00E46902"/>
    <w:rsid w:val="00E46C54"/>
    <w:rsid w:val="00E51100"/>
    <w:rsid w:val="00E5206E"/>
    <w:rsid w:val="00E5265B"/>
    <w:rsid w:val="00E53145"/>
    <w:rsid w:val="00E5798D"/>
    <w:rsid w:val="00E61985"/>
    <w:rsid w:val="00E626AA"/>
    <w:rsid w:val="00E6493E"/>
    <w:rsid w:val="00E653A8"/>
    <w:rsid w:val="00E66F1F"/>
    <w:rsid w:val="00E70710"/>
    <w:rsid w:val="00E709D4"/>
    <w:rsid w:val="00E735F0"/>
    <w:rsid w:val="00E74312"/>
    <w:rsid w:val="00E771AE"/>
    <w:rsid w:val="00E8369B"/>
    <w:rsid w:val="00E85073"/>
    <w:rsid w:val="00E859FB"/>
    <w:rsid w:val="00E85AF1"/>
    <w:rsid w:val="00E904A6"/>
    <w:rsid w:val="00E958B9"/>
    <w:rsid w:val="00E95C30"/>
    <w:rsid w:val="00EA16AF"/>
    <w:rsid w:val="00EA1A28"/>
    <w:rsid w:val="00EA1A48"/>
    <w:rsid w:val="00EA4958"/>
    <w:rsid w:val="00EA5B1A"/>
    <w:rsid w:val="00EA7FC6"/>
    <w:rsid w:val="00EB19FE"/>
    <w:rsid w:val="00EB2802"/>
    <w:rsid w:val="00EB4903"/>
    <w:rsid w:val="00EB4ADF"/>
    <w:rsid w:val="00EB6A05"/>
    <w:rsid w:val="00EB6AAA"/>
    <w:rsid w:val="00EC32DF"/>
    <w:rsid w:val="00EC4BE7"/>
    <w:rsid w:val="00EC5AD7"/>
    <w:rsid w:val="00EC755F"/>
    <w:rsid w:val="00EC79C9"/>
    <w:rsid w:val="00EC7B63"/>
    <w:rsid w:val="00ED075A"/>
    <w:rsid w:val="00ED2CA5"/>
    <w:rsid w:val="00ED32FF"/>
    <w:rsid w:val="00ED4A7D"/>
    <w:rsid w:val="00EE4BBB"/>
    <w:rsid w:val="00EF3F7E"/>
    <w:rsid w:val="00EF565B"/>
    <w:rsid w:val="00EF5746"/>
    <w:rsid w:val="00EF6425"/>
    <w:rsid w:val="00F033CF"/>
    <w:rsid w:val="00F04E90"/>
    <w:rsid w:val="00F06F14"/>
    <w:rsid w:val="00F07EB7"/>
    <w:rsid w:val="00F127A9"/>
    <w:rsid w:val="00F15701"/>
    <w:rsid w:val="00F15C89"/>
    <w:rsid w:val="00F2023B"/>
    <w:rsid w:val="00F2102A"/>
    <w:rsid w:val="00F21AE0"/>
    <w:rsid w:val="00F222D7"/>
    <w:rsid w:val="00F2231F"/>
    <w:rsid w:val="00F26110"/>
    <w:rsid w:val="00F26C05"/>
    <w:rsid w:val="00F26C61"/>
    <w:rsid w:val="00F26E2E"/>
    <w:rsid w:val="00F27C9B"/>
    <w:rsid w:val="00F31777"/>
    <w:rsid w:val="00F322AB"/>
    <w:rsid w:val="00F3385F"/>
    <w:rsid w:val="00F34CFD"/>
    <w:rsid w:val="00F37245"/>
    <w:rsid w:val="00F37563"/>
    <w:rsid w:val="00F376CB"/>
    <w:rsid w:val="00F37B7B"/>
    <w:rsid w:val="00F41C97"/>
    <w:rsid w:val="00F475C4"/>
    <w:rsid w:val="00F537FF"/>
    <w:rsid w:val="00F54FCB"/>
    <w:rsid w:val="00F5606E"/>
    <w:rsid w:val="00F677F1"/>
    <w:rsid w:val="00F67AC1"/>
    <w:rsid w:val="00F72328"/>
    <w:rsid w:val="00F74E48"/>
    <w:rsid w:val="00F75989"/>
    <w:rsid w:val="00F80777"/>
    <w:rsid w:val="00F82325"/>
    <w:rsid w:val="00F823CB"/>
    <w:rsid w:val="00F835F1"/>
    <w:rsid w:val="00F85188"/>
    <w:rsid w:val="00F877FE"/>
    <w:rsid w:val="00F91194"/>
    <w:rsid w:val="00F929E6"/>
    <w:rsid w:val="00F95ADD"/>
    <w:rsid w:val="00F97363"/>
    <w:rsid w:val="00FA0807"/>
    <w:rsid w:val="00FA1533"/>
    <w:rsid w:val="00FA449F"/>
    <w:rsid w:val="00FA4508"/>
    <w:rsid w:val="00FA5409"/>
    <w:rsid w:val="00FA74B5"/>
    <w:rsid w:val="00FA7B02"/>
    <w:rsid w:val="00FB0E78"/>
    <w:rsid w:val="00FB1354"/>
    <w:rsid w:val="00FB199B"/>
    <w:rsid w:val="00FB21F1"/>
    <w:rsid w:val="00FB427C"/>
    <w:rsid w:val="00FB4FFD"/>
    <w:rsid w:val="00FB5082"/>
    <w:rsid w:val="00FB557D"/>
    <w:rsid w:val="00FB6038"/>
    <w:rsid w:val="00FC082E"/>
    <w:rsid w:val="00FC12ED"/>
    <w:rsid w:val="00FC1885"/>
    <w:rsid w:val="00FC1CD0"/>
    <w:rsid w:val="00FC3149"/>
    <w:rsid w:val="00FC5FBA"/>
    <w:rsid w:val="00FC6BFA"/>
    <w:rsid w:val="00FD06BB"/>
    <w:rsid w:val="00FD1352"/>
    <w:rsid w:val="00FD3610"/>
    <w:rsid w:val="00FD676D"/>
    <w:rsid w:val="00FD7822"/>
    <w:rsid w:val="00FE0939"/>
    <w:rsid w:val="00FE3825"/>
    <w:rsid w:val="00FE3866"/>
    <w:rsid w:val="00FE3EB9"/>
    <w:rsid w:val="00FE40C5"/>
    <w:rsid w:val="00FE5E27"/>
    <w:rsid w:val="00FE5EA2"/>
    <w:rsid w:val="00FE7960"/>
    <w:rsid w:val="00FF20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4f9df3,#319bf3,#0f8bf1,#69f,#78cc00,#996,#667833,#cc6"/>
    </o:shapedefaults>
    <o:shapelayout v:ext="edit">
      <o:idmap v:ext="edit" data="1"/>
    </o:shapelayout>
  </w:shapeDefaults>
  <w:decimalSymbol w:val=","/>
  <w:listSeparator w:val=";"/>
  <w14:docId w14:val="4F4FA7E2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Times New Roman" w:hAnsi="Arial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toc 1" w:uiPriority="39"/>
    <w:lsdException w:name="toc 2" w:uiPriority="39"/>
    <w:lsdException w:name="toc 3" w:uiPriority="39"/>
    <w:lsdException w:name="footer" w:uiPriority="99"/>
    <w:lsdException w:name="caption" w:qFormat="1"/>
    <w:lsdException w:name="table of figures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857466"/>
    <w:pPr>
      <w:spacing w:before="60" w:after="120"/>
    </w:pPr>
    <w:rPr>
      <w:lang w:val="cs-CZ" w:eastAsia="cs-CZ"/>
    </w:rPr>
  </w:style>
  <w:style w:type="paragraph" w:styleId="Nadpis1">
    <w:name w:val="heading 1"/>
    <w:aliases w:val="0Überschrift 1,1Überschrift 1,2Überschrift 1,3Überschrift 1,4Überschrift 1,5Überschrift 1,6Überschrift 1,7Überschrift 1,8Überschrift 1,9Überschrift 1,10Überschrift 1,11Überschrift 1Nadpis v modrém"/>
    <w:basedOn w:val="Normln"/>
    <w:next w:val="Normln"/>
    <w:qFormat/>
    <w:rsid w:val="00C82458"/>
    <w:pPr>
      <w:keepNext/>
      <w:pageBreakBefore/>
      <w:numPr>
        <w:numId w:val="1"/>
      </w:numPr>
      <w:shd w:val="clear" w:color="auto" w:fill="003366"/>
      <w:spacing w:before="120" w:after="240"/>
      <w:outlineLvl w:val="0"/>
    </w:pPr>
    <w:rPr>
      <w:rFonts w:cs="Arial"/>
      <w:b/>
      <w:caps/>
      <w:color w:val="FFFFFF"/>
      <w:kern w:val="28"/>
      <w:sz w:val="32"/>
      <w:szCs w:val="32"/>
    </w:rPr>
  </w:style>
  <w:style w:type="paragraph" w:styleId="Nadpis2">
    <w:name w:val="heading 2"/>
    <w:basedOn w:val="Normln"/>
    <w:next w:val="Normln"/>
    <w:link w:val="Nadpis2Char"/>
    <w:qFormat/>
    <w:rsid w:val="00551B7D"/>
    <w:pPr>
      <w:keepNext/>
      <w:numPr>
        <w:ilvl w:val="1"/>
        <w:numId w:val="1"/>
      </w:numPr>
      <w:spacing w:before="240" w:after="60"/>
      <w:outlineLvl w:val="1"/>
    </w:pPr>
    <w:rPr>
      <w:b/>
      <w:i/>
      <w:sz w:val="28"/>
    </w:rPr>
  </w:style>
  <w:style w:type="paragraph" w:styleId="Nadpis3">
    <w:name w:val="heading 3"/>
    <w:basedOn w:val="Normln"/>
    <w:next w:val="Normln"/>
    <w:qFormat/>
    <w:rsid w:val="000168AE"/>
    <w:pPr>
      <w:keepNext/>
      <w:numPr>
        <w:ilvl w:val="2"/>
        <w:numId w:val="1"/>
      </w:numPr>
      <w:spacing w:before="240"/>
      <w:outlineLvl w:val="2"/>
    </w:pPr>
    <w:rPr>
      <w:b/>
      <w:color w:val="003366"/>
      <w:sz w:val="24"/>
    </w:rPr>
  </w:style>
  <w:style w:type="paragraph" w:styleId="Nadpis4">
    <w:name w:val="heading 4"/>
    <w:basedOn w:val="Normln"/>
    <w:next w:val="Normln"/>
    <w:qFormat/>
    <w:rsid w:val="00551B7D"/>
    <w:pPr>
      <w:keepNext/>
      <w:numPr>
        <w:ilvl w:val="3"/>
        <w:numId w:val="1"/>
      </w:numPr>
      <w:spacing w:before="240" w:after="60"/>
      <w:outlineLvl w:val="3"/>
    </w:pPr>
    <w:rPr>
      <w:b/>
      <w:bCs/>
      <w:sz w:val="22"/>
      <w:szCs w:val="28"/>
      <w:u w:val="single"/>
    </w:rPr>
  </w:style>
  <w:style w:type="paragraph" w:styleId="Nadpis5">
    <w:name w:val="heading 5"/>
    <w:aliases w:val="ASAPHeading 5,Block Label"/>
    <w:basedOn w:val="Normln"/>
    <w:next w:val="Normln"/>
    <w:qFormat/>
    <w:rsid w:val="00DF7C5E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dpis6">
    <w:name w:val="heading 6"/>
    <w:aliases w:val="ASAPHeading 6"/>
    <w:basedOn w:val="Normln"/>
    <w:next w:val="Normln"/>
    <w:qFormat/>
    <w:rsid w:val="00DF7C5E"/>
    <w:pPr>
      <w:numPr>
        <w:ilvl w:val="5"/>
        <w:numId w:val="1"/>
      </w:numPr>
      <w:spacing w:before="240" w:after="60"/>
      <w:outlineLvl w:val="5"/>
    </w:pPr>
    <w:rPr>
      <w:rFonts w:ascii="Times New Roman" w:hAnsi="Times New Roman"/>
      <w:b/>
      <w:bCs/>
      <w:szCs w:val="22"/>
    </w:rPr>
  </w:style>
  <w:style w:type="paragraph" w:styleId="Nadpis7">
    <w:name w:val="heading 7"/>
    <w:aliases w:val="ASAPHeading 7"/>
    <w:basedOn w:val="Normln"/>
    <w:next w:val="Normln"/>
    <w:qFormat/>
    <w:rsid w:val="00DF7C5E"/>
    <w:pPr>
      <w:numPr>
        <w:ilvl w:val="6"/>
        <w:numId w:val="1"/>
      </w:numPr>
      <w:spacing w:before="240" w:after="60"/>
      <w:outlineLvl w:val="6"/>
    </w:pPr>
    <w:rPr>
      <w:rFonts w:ascii="Times New Roman" w:hAnsi="Times New Roman"/>
      <w:sz w:val="24"/>
      <w:szCs w:val="24"/>
    </w:rPr>
  </w:style>
  <w:style w:type="paragraph" w:styleId="Nadpis8">
    <w:name w:val="heading 8"/>
    <w:aliases w:val="ASAPHeading 8"/>
    <w:basedOn w:val="Normln"/>
    <w:next w:val="Normln"/>
    <w:qFormat/>
    <w:rsid w:val="00DF7C5E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Nadpis9">
    <w:name w:val="heading 9"/>
    <w:aliases w:val="h9,heading9,ASAPHeading 9"/>
    <w:basedOn w:val="Normln"/>
    <w:next w:val="Normln"/>
    <w:rsid w:val="00DF7C5E"/>
    <w:pPr>
      <w:numPr>
        <w:ilvl w:val="8"/>
        <w:numId w:val="1"/>
      </w:numPr>
      <w:spacing w:before="240" w:after="60"/>
      <w:outlineLvl w:val="8"/>
    </w:pPr>
    <w:rPr>
      <w:rFonts w:cs="Arial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Prohlasenititle">
    <w:name w:val="Prohlaseni title"/>
    <w:basedOn w:val="Normln"/>
    <w:qFormat/>
    <w:rsid w:val="00882909"/>
    <w:pPr>
      <w:spacing w:before="240" w:after="240"/>
      <w:jc w:val="center"/>
    </w:pPr>
    <w:rPr>
      <w:b/>
      <w:caps/>
      <w:kern w:val="28"/>
    </w:rPr>
  </w:style>
  <w:style w:type="paragraph" w:styleId="Obsah1">
    <w:name w:val="toc 1"/>
    <w:basedOn w:val="Normln"/>
    <w:next w:val="Normln"/>
    <w:autoRedefine/>
    <w:uiPriority w:val="39"/>
    <w:rsid w:val="00C82458"/>
    <w:pPr>
      <w:tabs>
        <w:tab w:val="left" w:pos="709"/>
        <w:tab w:val="right" w:leader="dot" w:pos="9630"/>
      </w:tabs>
      <w:spacing w:before="120" w:after="60"/>
      <w:ind w:left="706" w:hanging="706"/>
    </w:pPr>
    <w:rPr>
      <w:b/>
      <w:bCs/>
      <w:caps/>
    </w:rPr>
  </w:style>
  <w:style w:type="paragraph" w:styleId="Obsah2">
    <w:name w:val="toc 2"/>
    <w:basedOn w:val="Normln"/>
    <w:next w:val="Normln"/>
    <w:autoRedefine/>
    <w:uiPriority w:val="39"/>
    <w:rsid w:val="00C82458"/>
    <w:pPr>
      <w:tabs>
        <w:tab w:val="left" w:pos="709"/>
        <w:tab w:val="right" w:leader="dot" w:pos="9630"/>
      </w:tabs>
      <w:spacing w:before="0" w:after="60"/>
      <w:ind w:left="706" w:hanging="706"/>
    </w:pPr>
    <w:rPr>
      <w:noProof/>
    </w:rPr>
  </w:style>
  <w:style w:type="paragraph" w:styleId="Obsah3">
    <w:name w:val="toc 3"/>
    <w:basedOn w:val="Normln"/>
    <w:next w:val="Normln"/>
    <w:autoRedefine/>
    <w:uiPriority w:val="39"/>
    <w:rsid w:val="00761C4D"/>
    <w:pPr>
      <w:tabs>
        <w:tab w:val="left" w:pos="720"/>
        <w:tab w:val="left" w:pos="1320"/>
        <w:tab w:val="right" w:leader="dot" w:pos="10070"/>
      </w:tabs>
      <w:spacing w:before="0"/>
    </w:pPr>
    <w:rPr>
      <w:iCs/>
      <w:noProof/>
      <w:sz w:val="18"/>
    </w:rPr>
  </w:style>
  <w:style w:type="paragraph" w:styleId="Obsah4">
    <w:name w:val="toc 4"/>
    <w:basedOn w:val="Normln"/>
    <w:next w:val="Normln"/>
    <w:autoRedefine/>
    <w:semiHidden/>
    <w:rsid w:val="00DF7C5E"/>
    <w:pPr>
      <w:ind w:left="660"/>
    </w:pPr>
    <w:rPr>
      <w:sz w:val="18"/>
      <w:szCs w:val="18"/>
    </w:rPr>
  </w:style>
  <w:style w:type="paragraph" w:styleId="Obsah5">
    <w:name w:val="toc 5"/>
    <w:basedOn w:val="Normln"/>
    <w:next w:val="Normln"/>
    <w:autoRedefine/>
    <w:semiHidden/>
    <w:rsid w:val="00DF7C5E"/>
    <w:pPr>
      <w:ind w:left="880"/>
    </w:pPr>
    <w:rPr>
      <w:sz w:val="18"/>
      <w:szCs w:val="18"/>
    </w:rPr>
  </w:style>
  <w:style w:type="paragraph" w:styleId="Obsah6">
    <w:name w:val="toc 6"/>
    <w:basedOn w:val="Normln"/>
    <w:next w:val="Normln"/>
    <w:autoRedefine/>
    <w:semiHidden/>
    <w:rsid w:val="00DF7C5E"/>
    <w:pPr>
      <w:ind w:left="1100"/>
    </w:pPr>
    <w:rPr>
      <w:sz w:val="18"/>
      <w:szCs w:val="18"/>
    </w:rPr>
  </w:style>
  <w:style w:type="paragraph" w:styleId="Obsah7">
    <w:name w:val="toc 7"/>
    <w:basedOn w:val="Normln"/>
    <w:next w:val="Normln"/>
    <w:autoRedefine/>
    <w:semiHidden/>
    <w:rsid w:val="00DF7C5E"/>
    <w:pPr>
      <w:ind w:left="1320"/>
    </w:pPr>
    <w:rPr>
      <w:rFonts w:ascii="Times New Roman" w:hAnsi="Times New Roman"/>
      <w:sz w:val="18"/>
      <w:szCs w:val="18"/>
    </w:rPr>
  </w:style>
  <w:style w:type="paragraph" w:styleId="Obsah8">
    <w:name w:val="toc 8"/>
    <w:basedOn w:val="Normln"/>
    <w:next w:val="Normln"/>
    <w:autoRedefine/>
    <w:semiHidden/>
    <w:rsid w:val="00DF7C5E"/>
    <w:pPr>
      <w:ind w:left="1540"/>
    </w:pPr>
    <w:rPr>
      <w:rFonts w:ascii="Times New Roman" w:hAnsi="Times New Roman"/>
      <w:sz w:val="18"/>
      <w:szCs w:val="18"/>
    </w:rPr>
  </w:style>
  <w:style w:type="paragraph" w:styleId="Obsah9">
    <w:name w:val="toc 9"/>
    <w:basedOn w:val="Normln"/>
    <w:next w:val="Normln"/>
    <w:autoRedefine/>
    <w:semiHidden/>
    <w:rsid w:val="00DF7C5E"/>
    <w:pPr>
      <w:ind w:left="1760"/>
    </w:pPr>
    <w:rPr>
      <w:rFonts w:ascii="Times New Roman" w:hAnsi="Times New Roman"/>
      <w:sz w:val="18"/>
      <w:szCs w:val="18"/>
    </w:rPr>
  </w:style>
  <w:style w:type="paragraph" w:customStyle="1" w:styleId="Prohlasenitext">
    <w:name w:val="Prohlaseni text"/>
    <w:basedOn w:val="Normln"/>
    <w:qFormat/>
    <w:rsid w:val="00332489"/>
    <w:pPr>
      <w:spacing w:before="120" w:line="360" w:lineRule="auto"/>
    </w:pPr>
    <w:rPr>
      <w:kern w:val="28"/>
    </w:rPr>
  </w:style>
  <w:style w:type="paragraph" w:styleId="Zkladntextodsazen">
    <w:name w:val="Body Text Indent"/>
    <w:basedOn w:val="Normln"/>
    <w:semiHidden/>
    <w:rsid w:val="00DF7C5E"/>
    <w:pPr>
      <w:ind w:left="283"/>
      <w:jc w:val="both"/>
    </w:pPr>
  </w:style>
  <w:style w:type="paragraph" w:styleId="Textkomente">
    <w:name w:val="annotation text"/>
    <w:aliases w:val="CV Intro"/>
    <w:basedOn w:val="Normln"/>
    <w:link w:val="TextkomenteChar"/>
    <w:semiHidden/>
    <w:rsid w:val="000C6335"/>
  </w:style>
  <w:style w:type="character" w:styleId="Odkaznakoment">
    <w:name w:val="annotation reference"/>
    <w:basedOn w:val="Standardnpsmoodstavce"/>
    <w:semiHidden/>
    <w:rsid w:val="00DF7C5E"/>
    <w:rPr>
      <w:sz w:val="16"/>
      <w:szCs w:val="16"/>
    </w:rPr>
  </w:style>
  <w:style w:type="paragraph" w:styleId="Pedmtkomente">
    <w:name w:val="annotation subject"/>
    <w:basedOn w:val="Textkomente"/>
    <w:next w:val="Textkomente"/>
    <w:semiHidden/>
    <w:rsid w:val="00DF7C5E"/>
    <w:rPr>
      <w:b/>
      <w:bCs/>
      <w:lang w:val="en-US" w:eastAsia="en-US"/>
    </w:rPr>
  </w:style>
  <w:style w:type="paragraph" w:styleId="Textbubliny">
    <w:name w:val="Balloon Text"/>
    <w:basedOn w:val="Normln"/>
    <w:semiHidden/>
    <w:rsid w:val="00DF7C5E"/>
    <w:rPr>
      <w:rFonts w:ascii="Tahoma" w:hAnsi="Tahoma" w:cs="Tahoma"/>
      <w:sz w:val="16"/>
      <w:szCs w:val="16"/>
    </w:rPr>
  </w:style>
  <w:style w:type="paragraph" w:styleId="Textpoznpodarou">
    <w:name w:val="footnote text"/>
    <w:basedOn w:val="Normln"/>
    <w:semiHidden/>
    <w:rsid w:val="00DF7C5E"/>
  </w:style>
  <w:style w:type="character" w:styleId="Znakapoznpodarou">
    <w:name w:val="footnote reference"/>
    <w:basedOn w:val="Standardnpsmoodstavce"/>
    <w:semiHidden/>
    <w:rsid w:val="00DF7C5E"/>
    <w:rPr>
      <w:vertAlign w:val="superscript"/>
    </w:rPr>
  </w:style>
  <w:style w:type="paragraph" w:styleId="Zpat">
    <w:name w:val="footer"/>
    <w:basedOn w:val="Normln"/>
    <w:link w:val="ZpatChar"/>
    <w:uiPriority w:val="99"/>
    <w:rsid w:val="00332489"/>
    <w:pPr>
      <w:tabs>
        <w:tab w:val="center" w:pos="4536"/>
        <w:tab w:val="right" w:pos="9072"/>
      </w:tabs>
    </w:pPr>
  </w:style>
  <w:style w:type="paragraph" w:styleId="Rozloendokumentu">
    <w:name w:val="Document Map"/>
    <w:basedOn w:val="Normln"/>
    <w:semiHidden/>
    <w:rsid w:val="00DF7C5E"/>
    <w:pPr>
      <w:shd w:val="clear" w:color="auto" w:fill="000080"/>
    </w:pPr>
    <w:rPr>
      <w:rFonts w:ascii="Tahoma" w:hAnsi="Tahoma" w:cs="Tahoma"/>
    </w:rPr>
  </w:style>
  <w:style w:type="paragraph" w:styleId="Seznamsodrkami">
    <w:name w:val="List Bullet"/>
    <w:basedOn w:val="Normln"/>
    <w:semiHidden/>
    <w:rsid w:val="00DF7C5E"/>
    <w:pPr>
      <w:numPr>
        <w:numId w:val="2"/>
      </w:numPr>
    </w:pPr>
    <w:rPr>
      <w:rFonts w:ascii="Times New Roman" w:hAnsi="Times New Roman"/>
      <w:sz w:val="24"/>
      <w:szCs w:val="24"/>
    </w:rPr>
  </w:style>
  <w:style w:type="character" w:customStyle="1" w:styleId="Nzevzhlavzprvy">
    <w:name w:val="Název záhlaví zprávy"/>
    <w:semiHidden/>
    <w:rsid w:val="00DF7C5E"/>
    <w:rPr>
      <w:rFonts w:ascii="Arial Black" w:hAnsi="Arial Black"/>
      <w:sz w:val="18"/>
    </w:rPr>
  </w:style>
  <w:style w:type="character" w:customStyle="1" w:styleId="nzevzhlavzprvy0">
    <w:name w:val="nzevzhlavzprvy"/>
    <w:basedOn w:val="Standardnpsmoodstavce"/>
    <w:semiHidden/>
    <w:rsid w:val="00DF7C5E"/>
    <w:rPr>
      <w:rFonts w:ascii="Arial Black" w:hAnsi="Arial Black" w:hint="default"/>
    </w:rPr>
  </w:style>
  <w:style w:type="character" w:customStyle="1" w:styleId="ZpatChar">
    <w:name w:val="Zápatí Char"/>
    <w:basedOn w:val="Standardnpsmoodstavce"/>
    <w:link w:val="Zpat"/>
    <w:uiPriority w:val="99"/>
    <w:rsid w:val="00332489"/>
    <w:rPr>
      <w:rFonts w:ascii="Arial" w:hAnsi="Arial"/>
      <w:lang w:eastAsia="en-US"/>
    </w:rPr>
  </w:style>
  <w:style w:type="paragraph" w:customStyle="1" w:styleId="Titulek1">
    <w:name w:val="Titulek1"/>
    <w:basedOn w:val="Normln"/>
    <w:next w:val="Normln"/>
    <w:semiHidden/>
    <w:rsid w:val="00DF7C5E"/>
    <w:pPr>
      <w:suppressAutoHyphens/>
      <w:jc w:val="center"/>
    </w:pPr>
    <w:rPr>
      <w:rFonts w:ascii="Times New Roman" w:eastAsia="Lucida Sans Unicode" w:hAnsi="Times New Roman" w:cs="Tahoma"/>
      <w:kern w:val="1"/>
      <w:sz w:val="28"/>
      <w:szCs w:val="24"/>
      <w:lang w:eastAsia="ar-SA"/>
    </w:rPr>
  </w:style>
  <w:style w:type="paragraph" w:customStyle="1" w:styleId="TableContents">
    <w:name w:val="Table Contents"/>
    <w:basedOn w:val="Normln"/>
    <w:semiHidden/>
    <w:rsid w:val="00DF7C5E"/>
    <w:pPr>
      <w:suppressAutoHyphens/>
    </w:pPr>
    <w:rPr>
      <w:rFonts w:ascii="Times New Roman" w:eastAsia="Lucida Sans Unicode" w:hAnsi="Times New Roman" w:cs="Tahoma"/>
      <w:sz w:val="24"/>
      <w:szCs w:val="24"/>
      <w:lang w:eastAsia="ar-SA"/>
    </w:rPr>
  </w:style>
  <w:style w:type="paragraph" w:customStyle="1" w:styleId="A06BodyBullet">
    <w:name w:val="A06_Body_Bullet"/>
    <w:basedOn w:val="Normln"/>
    <w:semiHidden/>
    <w:rsid w:val="00DF7C5E"/>
    <w:pPr>
      <w:numPr>
        <w:numId w:val="3"/>
      </w:numPr>
      <w:spacing w:before="20" w:line="240" w:lineRule="exact"/>
    </w:pPr>
    <w:rPr>
      <w:rFonts w:ascii="Times New (W1)" w:hAnsi="Times New (W1)"/>
      <w:szCs w:val="24"/>
      <w:lang w:val="en-GB"/>
    </w:rPr>
  </w:style>
  <w:style w:type="paragraph" w:customStyle="1" w:styleId="A05Body">
    <w:name w:val="A05_Body"/>
    <w:basedOn w:val="Normln"/>
    <w:semiHidden/>
    <w:rsid w:val="00DF7C5E"/>
    <w:pPr>
      <w:spacing w:before="120" w:line="240" w:lineRule="exact"/>
    </w:pPr>
    <w:rPr>
      <w:rFonts w:ascii="Times New (W1)" w:hAnsi="Times New (W1)"/>
      <w:szCs w:val="24"/>
      <w:lang w:val="en-GB"/>
    </w:rPr>
  </w:style>
  <w:style w:type="paragraph" w:customStyle="1" w:styleId="A03BodySubhead">
    <w:name w:val="A03_Body_Subhead"/>
    <w:basedOn w:val="Normln"/>
    <w:semiHidden/>
    <w:rsid w:val="00DF7C5E"/>
    <w:pPr>
      <w:keepNext/>
      <w:numPr>
        <w:ilvl w:val="1"/>
        <w:numId w:val="4"/>
      </w:numPr>
      <w:tabs>
        <w:tab w:val="right" w:pos="10206"/>
      </w:tabs>
      <w:spacing w:before="240" w:line="240" w:lineRule="exact"/>
      <w:outlineLvl w:val="0"/>
    </w:pPr>
    <w:rPr>
      <w:rFonts w:ascii="Arial Black" w:hAnsi="Arial Black"/>
      <w:bCs/>
      <w:iCs/>
      <w:noProof/>
      <w:color w:val="003365"/>
      <w:szCs w:val="24"/>
    </w:rPr>
  </w:style>
  <w:style w:type="paragraph" w:customStyle="1" w:styleId="A04BodySublinenumbered">
    <w:name w:val="A04_Body_Subline_numbered"/>
    <w:basedOn w:val="Normln"/>
    <w:link w:val="A04BodySublinenumberedChar"/>
    <w:semiHidden/>
    <w:rsid w:val="00DF7C5E"/>
    <w:pPr>
      <w:spacing w:before="240" w:line="240" w:lineRule="exact"/>
    </w:pPr>
    <w:rPr>
      <w:b/>
      <w:bCs/>
      <w:szCs w:val="24"/>
      <w:lang w:val="en-GB"/>
    </w:rPr>
  </w:style>
  <w:style w:type="character" w:customStyle="1" w:styleId="A04BodySublinenumberedChar">
    <w:name w:val="A04_Body_Subline_numbered Char"/>
    <w:basedOn w:val="Standardnpsmoodstavce"/>
    <w:link w:val="A04BodySublinenumbered"/>
    <w:rsid w:val="00DF7C5E"/>
    <w:rPr>
      <w:rFonts w:ascii="Arial" w:hAnsi="Arial"/>
      <w:b/>
      <w:bCs/>
      <w:szCs w:val="24"/>
      <w:lang w:val="en-GB" w:eastAsia="en-US" w:bidi="ar-SA"/>
    </w:rPr>
  </w:style>
  <w:style w:type="paragraph" w:customStyle="1" w:styleId="Image-description">
    <w:name w:val="Image-description"/>
    <w:semiHidden/>
    <w:rsid w:val="00DF7C5E"/>
    <w:pPr>
      <w:spacing w:before="120" w:after="120"/>
    </w:pPr>
    <w:rPr>
      <w:color w:val="000080"/>
      <w:sz w:val="18"/>
      <w:szCs w:val="18"/>
      <w:lang w:val="cs-CZ" w:eastAsia="cs-CZ"/>
    </w:rPr>
  </w:style>
  <w:style w:type="paragraph" w:customStyle="1" w:styleId="Image">
    <w:name w:val="Image"/>
    <w:semiHidden/>
    <w:rsid w:val="00DF7C5E"/>
    <w:pPr>
      <w:spacing w:before="120" w:line="240" w:lineRule="atLeast"/>
    </w:pPr>
    <w:rPr>
      <w:rFonts w:ascii="Times New (W1)" w:hAnsi="Times New (W1)"/>
      <w:b/>
      <w:bCs/>
      <w:color w:val="000000"/>
      <w:spacing w:val="-7"/>
      <w:sz w:val="24"/>
      <w:szCs w:val="24"/>
      <w:lang w:val="en-GB" w:eastAsia="en-US"/>
    </w:rPr>
  </w:style>
  <w:style w:type="paragraph" w:customStyle="1" w:styleId="BullList">
    <w:name w:val="Bull_List"/>
    <w:basedOn w:val="Normln"/>
    <w:semiHidden/>
    <w:rsid w:val="00DF7C5E"/>
    <w:pPr>
      <w:numPr>
        <w:numId w:val="5"/>
      </w:numPr>
    </w:pPr>
    <w:rPr>
      <w:rFonts w:ascii="Times New Roman" w:hAnsi="Times New Roman"/>
      <w:sz w:val="24"/>
      <w:szCs w:val="24"/>
    </w:rPr>
  </w:style>
  <w:style w:type="paragraph" w:customStyle="1" w:styleId="PageNumber1">
    <w:name w:val="Page Number1"/>
    <w:basedOn w:val="Normln"/>
    <w:qFormat/>
    <w:rsid w:val="00882909"/>
    <w:pPr>
      <w:jc w:val="center"/>
    </w:pPr>
    <w:rPr>
      <w:sz w:val="18"/>
    </w:rPr>
  </w:style>
  <w:style w:type="character" w:customStyle="1" w:styleId="searchwords">
    <w:name w:val="search_words"/>
    <w:basedOn w:val="Standardnpsmoodstavce"/>
    <w:semiHidden/>
    <w:rsid w:val="00DF7C5E"/>
  </w:style>
  <w:style w:type="paragraph" w:styleId="Zhlav">
    <w:name w:val="header"/>
    <w:basedOn w:val="Normln"/>
    <w:link w:val="ZhlavChar"/>
    <w:rsid w:val="00882909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rsid w:val="00882909"/>
    <w:rPr>
      <w:rFonts w:ascii="Arial" w:hAnsi="Arial"/>
      <w:lang w:eastAsia="en-US"/>
    </w:rPr>
  </w:style>
  <w:style w:type="paragraph" w:customStyle="1" w:styleId="Tabulkaheader">
    <w:name w:val="Tabulka header"/>
    <w:basedOn w:val="Normln"/>
    <w:qFormat/>
    <w:rsid w:val="000847DC"/>
    <w:pPr>
      <w:keepNext/>
      <w:spacing w:after="60"/>
    </w:pPr>
    <w:rPr>
      <w:b/>
      <w:sz w:val="18"/>
      <w:lang w:bidi="ug-CN"/>
    </w:rPr>
  </w:style>
  <w:style w:type="character" w:styleId="Hypertextovodkaz">
    <w:name w:val="Hyperlink"/>
    <w:basedOn w:val="Standardnpsmoodstavce"/>
    <w:uiPriority w:val="99"/>
    <w:rsid w:val="00DF7C5E"/>
    <w:rPr>
      <w:color w:val="0000FF"/>
      <w:u w:val="single"/>
    </w:rPr>
  </w:style>
  <w:style w:type="paragraph" w:customStyle="1" w:styleId="Captionobrzek">
    <w:name w:val="Caption obrázek"/>
    <w:basedOn w:val="Image-description"/>
    <w:rsid w:val="000168AE"/>
    <w:pPr>
      <w:tabs>
        <w:tab w:val="left" w:pos="0"/>
      </w:tabs>
      <w:spacing w:before="0" w:after="180"/>
      <w:jc w:val="center"/>
    </w:pPr>
    <w:rPr>
      <w:i/>
      <w:color w:val="auto"/>
    </w:rPr>
  </w:style>
  <w:style w:type="paragraph" w:customStyle="1" w:styleId="Tabulkatext">
    <w:name w:val="Tabulka text"/>
    <w:basedOn w:val="Normln"/>
    <w:link w:val="TabulkatextChar"/>
    <w:qFormat/>
    <w:rsid w:val="000847DC"/>
    <w:pPr>
      <w:spacing w:after="60"/>
    </w:pPr>
    <w:rPr>
      <w:sz w:val="18"/>
      <w:lang w:bidi="ug-CN"/>
    </w:rPr>
  </w:style>
  <w:style w:type="paragraph" w:customStyle="1" w:styleId="Bullet1">
    <w:name w:val="Bullet 1"/>
    <w:basedOn w:val="TabulkaBullet1"/>
    <w:qFormat/>
    <w:rsid w:val="005E295F"/>
    <w:pPr>
      <w:tabs>
        <w:tab w:val="left" w:pos="426"/>
      </w:tabs>
      <w:ind w:left="426" w:hanging="313"/>
    </w:pPr>
    <w:rPr>
      <w:sz w:val="20"/>
    </w:rPr>
  </w:style>
  <w:style w:type="table" w:styleId="Mkatabulky">
    <w:name w:val="Table Grid"/>
    <w:basedOn w:val="Normlntabulka"/>
    <w:rsid w:val="00DF7C5E"/>
    <w:pPr>
      <w:overflowPunct w:val="0"/>
      <w:autoSpaceDE w:val="0"/>
      <w:autoSpaceDN w:val="0"/>
      <w:adjustRightInd w:val="0"/>
      <w:spacing w:after="12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ullet2">
    <w:name w:val="Bullet 2"/>
    <w:basedOn w:val="Normln"/>
    <w:qFormat/>
    <w:rsid w:val="0001719E"/>
    <w:pPr>
      <w:numPr>
        <w:ilvl w:val="1"/>
        <w:numId w:val="7"/>
      </w:numPr>
      <w:spacing w:before="0" w:after="60"/>
      <w:ind w:left="709" w:hanging="283"/>
    </w:pPr>
  </w:style>
  <w:style w:type="paragraph" w:customStyle="1" w:styleId="Bullet3">
    <w:name w:val="Bullet 3"/>
    <w:basedOn w:val="Normln"/>
    <w:qFormat/>
    <w:rsid w:val="00551B7D"/>
    <w:pPr>
      <w:numPr>
        <w:ilvl w:val="2"/>
        <w:numId w:val="7"/>
      </w:numPr>
      <w:spacing w:before="0" w:after="60"/>
    </w:pPr>
  </w:style>
  <w:style w:type="paragraph" w:styleId="Titulek">
    <w:name w:val="caption"/>
    <w:basedOn w:val="Normln"/>
    <w:next w:val="Normln"/>
    <w:qFormat/>
    <w:rsid w:val="00826BF2"/>
    <w:rPr>
      <w:b/>
      <w:bCs/>
    </w:rPr>
  </w:style>
  <w:style w:type="paragraph" w:customStyle="1" w:styleId="TabulkaBullet1">
    <w:name w:val="Tabulka Bullet 1"/>
    <w:basedOn w:val="Tabulkatext"/>
    <w:link w:val="TabulkaBullet1Char"/>
    <w:qFormat/>
    <w:rsid w:val="00B65685"/>
    <w:pPr>
      <w:numPr>
        <w:numId w:val="13"/>
      </w:numPr>
      <w:tabs>
        <w:tab w:val="left" w:pos="514"/>
      </w:tabs>
      <w:overflowPunct w:val="0"/>
      <w:autoSpaceDE w:val="0"/>
      <w:autoSpaceDN w:val="0"/>
      <w:adjustRightInd w:val="0"/>
      <w:ind w:left="470" w:hanging="357"/>
      <w:textAlignment w:val="baseline"/>
    </w:pPr>
  </w:style>
  <w:style w:type="paragraph" w:customStyle="1" w:styleId="TabulkaBullet2">
    <w:name w:val="Tabulka Bullet 2"/>
    <w:basedOn w:val="TabulkaBullet1"/>
    <w:qFormat/>
    <w:rsid w:val="00034255"/>
    <w:pPr>
      <w:numPr>
        <w:ilvl w:val="1"/>
        <w:numId w:val="12"/>
      </w:numPr>
      <w:tabs>
        <w:tab w:val="clear" w:pos="514"/>
        <w:tab w:val="left" w:pos="196"/>
        <w:tab w:val="left" w:pos="531"/>
      </w:tabs>
      <w:ind w:left="531" w:hanging="142"/>
    </w:pPr>
  </w:style>
  <w:style w:type="paragraph" w:customStyle="1" w:styleId="Nadpisparagrafu1">
    <w:name w:val="Nadpis paragrafu 1"/>
    <w:basedOn w:val="Normln"/>
    <w:next w:val="Normln"/>
    <w:qFormat/>
    <w:rsid w:val="00B701B5"/>
    <w:pPr>
      <w:keepNext/>
      <w:spacing w:before="120" w:after="60"/>
    </w:pPr>
    <w:rPr>
      <w:b/>
      <w:u w:val="single"/>
    </w:rPr>
  </w:style>
  <w:style w:type="paragraph" w:customStyle="1" w:styleId="Nadpisparagrafu2">
    <w:name w:val="Nadpis paragrafu 2"/>
    <w:basedOn w:val="Nadpisparagrafu1"/>
    <w:next w:val="Normln"/>
    <w:qFormat/>
    <w:rsid w:val="00B701B5"/>
    <w:rPr>
      <w:b w:val="0"/>
      <w:i/>
    </w:rPr>
  </w:style>
  <w:style w:type="paragraph" w:customStyle="1" w:styleId="Accenture">
    <w:name w:val="Accenture"/>
    <w:basedOn w:val="Normln"/>
    <w:qFormat/>
    <w:rsid w:val="00C20802"/>
    <w:pPr>
      <w:spacing w:before="0" w:after="0"/>
      <w:ind w:right="1189"/>
    </w:pPr>
    <w:rPr>
      <w:rFonts w:eastAsia="Cambria"/>
      <w:sz w:val="24"/>
      <w:szCs w:val="24"/>
      <w:lang w:val="en-US"/>
    </w:rPr>
  </w:style>
  <w:style w:type="character" w:customStyle="1" w:styleId="Nadpis2Char">
    <w:name w:val="Nadpis 2 Char"/>
    <w:basedOn w:val="Standardnpsmoodstavce"/>
    <w:link w:val="Nadpis2"/>
    <w:rsid w:val="00551B7D"/>
    <w:rPr>
      <w:b/>
      <w:i/>
      <w:sz w:val="28"/>
      <w:lang w:val="cs-CZ" w:eastAsia="cs-CZ"/>
    </w:rPr>
  </w:style>
  <w:style w:type="paragraph" w:styleId="Normlnweb">
    <w:name w:val="Normal (Web)"/>
    <w:basedOn w:val="Normln"/>
    <w:uiPriority w:val="99"/>
    <w:unhideWhenUsed/>
    <w:rsid w:val="00D73EAB"/>
    <w:pPr>
      <w:spacing w:before="100" w:beforeAutospacing="1" w:after="100" w:afterAutospacing="1"/>
    </w:pPr>
    <w:rPr>
      <w:rFonts w:cs="Arial"/>
      <w:lang w:val="en-US"/>
    </w:rPr>
  </w:style>
  <w:style w:type="paragraph" w:styleId="Revize">
    <w:name w:val="Revision"/>
    <w:hidden/>
    <w:uiPriority w:val="99"/>
    <w:semiHidden/>
    <w:rsid w:val="006344D4"/>
    <w:rPr>
      <w:lang w:val="cs-CZ" w:eastAsia="en-US"/>
    </w:rPr>
  </w:style>
  <w:style w:type="character" w:customStyle="1" w:styleId="TextkomenteChar">
    <w:name w:val="Text komentáře Char"/>
    <w:aliases w:val="CV Intro Char"/>
    <w:basedOn w:val="Standardnpsmoodstavce"/>
    <w:link w:val="Textkomente"/>
    <w:semiHidden/>
    <w:locked/>
    <w:rsid w:val="000C6335"/>
    <w:rPr>
      <w:lang w:val="cs-CZ" w:eastAsia="cs-CZ"/>
    </w:rPr>
  </w:style>
  <w:style w:type="paragraph" w:styleId="Zkladntext">
    <w:name w:val="Body Text"/>
    <w:basedOn w:val="Normln"/>
    <w:link w:val="ZkladntextChar"/>
    <w:rsid w:val="00C01AAB"/>
  </w:style>
  <w:style w:type="character" w:customStyle="1" w:styleId="ZkladntextChar">
    <w:name w:val="Základní text Char"/>
    <w:basedOn w:val="Standardnpsmoodstavce"/>
    <w:link w:val="Zkladntext"/>
    <w:rsid w:val="00C01AAB"/>
    <w:rPr>
      <w:rFonts w:ascii="Arial" w:hAnsi="Arial"/>
      <w:lang w:eastAsia="en-US"/>
    </w:rPr>
  </w:style>
  <w:style w:type="numbering" w:styleId="111111">
    <w:name w:val="Outline List 2"/>
    <w:basedOn w:val="Bezseznamu"/>
    <w:rsid w:val="00C01AAB"/>
    <w:pPr>
      <w:numPr>
        <w:numId w:val="6"/>
      </w:numPr>
    </w:p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127527"/>
    <w:pPr>
      <w:keepLines/>
      <w:pageBreakBefore w:val="0"/>
      <w:numPr>
        <w:numId w:val="0"/>
      </w:numPr>
      <w:shd w:val="clear" w:color="auto" w:fill="auto"/>
      <w:spacing w:before="480" w:after="0" w:line="276" w:lineRule="auto"/>
      <w:outlineLvl w:val="9"/>
    </w:pPr>
    <w:rPr>
      <w:rFonts w:ascii="Cambria" w:hAnsi="Cambria" w:cs="Times New Roman"/>
      <w:bCs/>
      <w:caps w:val="0"/>
      <w:color w:val="365F91"/>
      <w:kern w:val="0"/>
      <w:sz w:val="28"/>
      <w:szCs w:val="28"/>
    </w:rPr>
  </w:style>
  <w:style w:type="paragraph" w:customStyle="1" w:styleId="Headertext">
    <w:name w:val="Header text"/>
    <w:basedOn w:val="Normln"/>
    <w:rsid w:val="008B52C3"/>
    <w:pPr>
      <w:pBdr>
        <w:bottom w:val="single" w:sz="4" w:space="1" w:color="auto"/>
      </w:pBdr>
      <w:tabs>
        <w:tab w:val="right" w:pos="10065"/>
      </w:tabs>
      <w:ind w:right="15" w:firstLine="1980"/>
      <w:jc w:val="center"/>
    </w:pPr>
    <w:rPr>
      <w:smallCaps/>
    </w:rPr>
  </w:style>
  <w:style w:type="paragraph" w:customStyle="1" w:styleId="Footertext">
    <w:name w:val="Footer text"/>
    <w:basedOn w:val="Normln"/>
    <w:qFormat/>
    <w:rsid w:val="008B52C3"/>
    <w:pPr>
      <w:overflowPunct w:val="0"/>
      <w:autoSpaceDE w:val="0"/>
      <w:autoSpaceDN w:val="0"/>
      <w:adjustRightInd w:val="0"/>
      <w:spacing w:before="120"/>
      <w:textAlignment w:val="baseline"/>
    </w:pPr>
    <w:rPr>
      <w:rFonts w:cs="Arial"/>
      <w:sz w:val="14"/>
      <w:szCs w:val="14"/>
    </w:rPr>
  </w:style>
  <w:style w:type="character" w:styleId="Zstupntext">
    <w:name w:val="Placeholder Text"/>
    <w:basedOn w:val="Standardnpsmoodstavce"/>
    <w:uiPriority w:val="99"/>
    <w:semiHidden/>
    <w:rsid w:val="0004375C"/>
    <w:rPr>
      <w:color w:val="808080"/>
    </w:rPr>
  </w:style>
  <w:style w:type="paragraph" w:customStyle="1" w:styleId="19anodst">
    <w:name w:val="19an_odst"/>
    <w:basedOn w:val="Normln"/>
    <w:rsid w:val="007C217E"/>
    <w:pPr>
      <w:tabs>
        <w:tab w:val="left" w:pos="567"/>
        <w:tab w:val="right" w:pos="9639"/>
      </w:tabs>
      <w:spacing w:before="0" w:after="0"/>
      <w:jc w:val="both"/>
    </w:pPr>
    <w:rPr>
      <w:rFonts w:ascii="Arial Narrow" w:hAnsi="Arial Narrow"/>
      <w:sz w:val="18"/>
    </w:rPr>
  </w:style>
  <w:style w:type="paragraph" w:styleId="Odstavecseseznamem">
    <w:name w:val="List Paragraph"/>
    <w:basedOn w:val="Normln"/>
    <w:uiPriority w:val="34"/>
    <w:qFormat/>
    <w:rsid w:val="00C02F89"/>
    <w:pPr>
      <w:ind w:left="720"/>
      <w:contextualSpacing/>
    </w:pPr>
  </w:style>
  <w:style w:type="table" w:styleId="Sloupcetabulky2">
    <w:name w:val="Table Columns 2"/>
    <w:basedOn w:val="Normlntabulka"/>
    <w:rsid w:val="009652C1"/>
    <w:pPr>
      <w:spacing w:before="60" w:after="120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ACCSTD">
    <w:name w:val="ACC STD"/>
    <w:basedOn w:val="Normlntabulka"/>
    <w:uiPriority w:val="99"/>
    <w:rsid w:val="00D62679"/>
    <w:pPr>
      <w:jc w:val="right"/>
    </w:pPr>
    <w:rPr>
      <w:sz w:val="14"/>
    </w:rPr>
    <w:tblPr>
      <w:tblBorders>
        <w:bottom w:val="single" w:sz="4" w:space="0" w:color="auto"/>
        <w:insideH w:val="single" w:sz="4" w:space="0" w:color="auto"/>
      </w:tblBorders>
    </w:tblPr>
    <w:tcPr>
      <w:shd w:val="clear" w:color="auto" w:fill="auto"/>
      <w:vAlign w:val="center"/>
    </w:tcPr>
    <w:tblStylePr w:type="firstRow">
      <w:pPr>
        <w:wordWrap/>
        <w:jc w:val="right"/>
      </w:pPr>
      <w:rPr>
        <w:b/>
      </w:rPr>
      <w:tblPr/>
      <w:tcPr>
        <w:shd w:val="clear" w:color="auto" w:fill="003366"/>
      </w:tcPr>
    </w:tblStylePr>
    <w:tblStylePr w:type="firstCol">
      <w:pPr>
        <w:jc w:val="left"/>
      </w:pPr>
    </w:tblStylePr>
    <w:tblStylePr w:type="lastCol">
      <w:pPr>
        <w:jc w:val="right"/>
      </w:pPr>
    </w:tblStylePr>
  </w:style>
  <w:style w:type="character" w:customStyle="1" w:styleId="TabulkatextChar">
    <w:name w:val="Tabulka text Char"/>
    <w:basedOn w:val="Standardnpsmoodstavce"/>
    <w:link w:val="Tabulkatext"/>
    <w:rsid w:val="00B64657"/>
    <w:rPr>
      <w:sz w:val="18"/>
      <w:lang w:val="cs-CZ" w:eastAsia="cs-CZ" w:bidi="ug-CN"/>
    </w:rPr>
  </w:style>
  <w:style w:type="character" w:customStyle="1" w:styleId="TabulkaBullet1Char">
    <w:name w:val="Tabulka Bullet 1 Char"/>
    <w:basedOn w:val="TabulkatextChar"/>
    <w:link w:val="TabulkaBullet1"/>
    <w:rsid w:val="00B65685"/>
    <w:rPr>
      <w:sz w:val="18"/>
      <w:lang w:val="cs-CZ" w:eastAsia="cs-CZ" w:bidi="ug-CN"/>
    </w:rPr>
  </w:style>
  <w:style w:type="table" w:customStyle="1" w:styleId="TableGrid1">
    <w:name w:val="Table Grid1"/>
    <w:basedOn w:val="Normlntabulka"/>
    <w:next w:val="Mkatabulky"/>
    <w:uiPriority w:val="59"/>
    <w:rsid w:val="00764AA3"/>
    <w:pPr>
      <w:overflowPunct w:val="0"/>
      <w:autoSpaceDE w:val="0"/>
      <w:autoSpaceDN w:val="0"/>
      <w:adjustRightInd w:val="0"/>
      <w:spacing w:after="12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Normlntabulka"/>
    <w:next w:val="Mkatabulky"/>
    <w:uiPriority w:val="59"/>
    <w:rsid w:val="001751B7"/>
    <w:pPr>
      <w:overflowPunct w:val="0"/>
      <w:autoSpaceDE w:val="0"/>
      <w:autoSpaceDN w:val="0"/>
      <w:adjustRightInd w:val="0"/>
      <w:spacing w:after="12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znamobrzk">
    <w:name w:val="table of figures"/>
    <w:basedOn w:val="Normln"/>
    <w:next w:val="Normln"/>
    <w:uiPriority w:val="99"/>
    <w:rsid w:val="00F06F14"/>
    <w:pPr>
      <w:spacing w:after="0"/>
    </w:pPr>
  </w:style>
  <w:style w:type="table" w:customStyle="1" w:styleId="TableGrid2">
    <w:name w:val="Table Grid2"/>
    <w:basedOn w:val="Normlntabulka"/>
    <w:next w:val="Mkatabulky"/>
    <w:rsid w:val="00A0519D"/>
    <w:pPr>
      <w:overflowPunct w:val="0"/>
      <w:autoSpaceDE w:val="0"/>
      <w:autoSpaceDN w:val="0"/>
      <w:adjustRightInd w:val="0"/>
      <w:spacing w:after="120"/>
      <w:textAlignment w:val="baseline"/>
    </w:pPr>
    <w:rPr>
      <w:lang w:val="cs-CZ"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vraznn">
    <w:name w:val="Emphasis"/>
    <w:basedOn w:val="Standardnpsmoodstavce"/>
    <w:qFormat/>
    <w:rsid w:val="007F5F46"/>
    <w:rPr>
      <w:i/>
      <w:i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Times New Roman" w:hAnsi="Arial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toc 1" w:uiPriority="39"/>
    <w:lsdException w:name="toc 2" w:uiPriority="39"/>
    <w:lsdException w:name="toc 3" w:uiPriority="39"/>
    <w:lsdException w:name="footer" w:uiPriority="99"/>
    <w:lsdException w:name="caption" w:qFormat="1"/>
    <w:lsdException w:name="table of figures" w:uiPriority="99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857466"/>
    <w:pPr>
      <w:spacing w:before="60" w:after="120"/>
    </w:pPr>
    <w:rPr>
      <w:lang w:val="cs-CZ" w:eastAsia="cs-CZ"/>
    </w:rPr>
  </w:style>
  <w:style w:type="paragraph" w:styleId="Nadpis1">
    <w:name w:val="heading 1"/>
    <w:aliases w:val="0Überschrift 1,1Überschrift 1,2Überschrift 1,3Überschrift 1,4Überschrift 1,5Überschrift 1,6Überschrift 1,7Überschrift 1,8Überschrift 1,9Überschrift 1,10Überschrift 1,11Überschrift 1Nadpis v modrém"/>
    <w:basedOn w:val="Normln"/>
    <w:next w:val="Normln"/>
    <w:qFormat/>
    <w:rsid w:val="00C82458"/>
    <w:pPr>
      <w:keepNext/>
      <w:pageBreakBefore/>
      <w:numPr>
        <w:numId w:val="1"/>
      </w:numPr>
      <w:shd w:val="clear" w:color="auto" w:fill="003366"/>
      <w:spacing w:before="120" w:after="240"/>
      <w:outlineLvl w:val="0"/>
    </w:pPr>
    <w:rPr>
      <w:rFonts w:cs="Arial"/>
      <w:b/>
      <w:caps/>
      <w:color w:val="FFFFFF"/>
      <w:kern w:val="28"/>
      <w:sz w:val="32"/>
      <w:szCs w:val="32"/>
    </w:rPr>
  </w:style>
  <w:style w:type="paragraph" w:styleId="Nadpis2">
    <w:name w:val="heading 2"/>
    <w:basedOn w:val="Normln"/>
    <w:next w:val="Normln"/>
    <w:link w:val="Nadpis2Char"/>
    <w:qFormat/>
    <w:rsid w:val="00551B7D"/>
    <w:pPr>
      <w:keepNext/>
      <w:numPr>
        <w:ilvl w:val="1"/>
        <w:numId w:val="1"/>
      </w:numPr>
      <w:spacing w:before="240" w:after="60"/>
      <w:outlineLvl w:val="1"/>
    </w:pPr>
    <w:rPr>
      <w:b/>
      <w:i/>
      <w:sz w:val="28"/>
    </w:rPr>
  </w:style>
  <w:style w:type="paragraph" w:styleId="Nadpis3">
    <w:name w:val="heading 3"/>
    <w:basedOn w:val="Normln"/>
    <w:next w:val="Normln"/>
    <w:qFormat/>
    <w:rsid w:val="000168AE"/>
    <w:pPr>
      <w:keepNext/>
      <w:numPr>
        <w:ilvl w:val="2"/>
        <w:numId w:val="1"/>
      </w:numPr>
      <w:spacing w:before="240"/>
      <w:outlineLvl w:val="2"/>
    </w:pPr>
    <w:rPr>
      <w:b/>
      <w:color w:val="003366"/>
      <w:sz w:val="24"/>
    </w:rPr>
  </w:style>
  <w:style w:type="paragraph" w:styleId="Nadpis4">
    <w:name w:val="heading 4"/>
    <w:basedOn w:val="Normln"/>
    <w:next w:val="Normln"/>
    <w:qFormat/>
    <w:rsid w:val="00551B7D"/>
    <w:pPr>
      <w:keepNext/>
      <w:numPr>
        <w:ilvl w:val="3"/>
        <w:numId w:val="1"/>
      </w:numPr>
      <w:spacing w:before="240" w:after="60"/>
      <w:outlineLvl w:val="3"/>
    </w:pPr>
    <w:rPr>
      <w:b/>
      <w:bCs/>
      <w:sz w:val="22"/>
      <w:szCs w:val="28"/>
      <w:u w:val="single"/>
    </w:rPr>
  </w:style>
  <w:style w:type="paragraph" w:styleId="Nadpis5">
    <w:name w:val="heading 5"/>
    <w:aliases w:val="ASAPHeading 5,Block Label"/>
    <w:basedOn w:val="Normln"/>
    <w:next w:val="Normln"/>
    <w:qFormat/>
    <w:rsid w:val="00DF7C5E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Nadpis6">
    <w:name w:val="heading 6"/>
    <w:aliases w:val="ASAPHeading 6"/>
    <w:basedOn w:val="Normln"/>
    <w:next w:val="Normln"/>
    <w:qFormat/>
    <w:rsid w:val="00DF7C5E"/>
    <w:pPr>
      <w:numPr>
        <w:ilvl w:val="5"/>
        <w:numId w:val="1"/>
      </w:numPr>
      <w:spacing w:before="240" w:after="60"/>
      <w:outlineLvl w:val="5"/>
    </w:pPr>
    <w:rPr>
      <w:rFonts w:ascii="Times New Roman" w:hAnsi="Times New Roman"/>
      <w:b/>
      <w:bCs/>
      <w:szCs w:val="22"/>
    </w:rPr>
  </w:style>
  <w:style w:type="paragraph" w:styleId="Nadpis7">
    <w:name w:val="heading 7"/>
    <w:aliases w:val="ASAPHeading 7"/>
    <w:basedOn w:val="Normln"/>
    <w:next w:val="Normln"/>
    <w:qFormat/>
    <w:rsid w:val="00DF7C5E"/>
    <w:pPr>
      <w:numPr>
        <w:ilvl w:val="6"/>
        <w:numId w:val="1"/>
      </w:numPr>
      <w:spacing w:before="240" w:after="60"/>
      <w:outlineLvl w:val="6"/>
    </w:pPr>
    <w:rPr>
      <w:rFonts w:ascii="Times New Roman" w:hAnsi="Times New Roman"/>
      <w:sz w:val="24"/>
      <w:szCs w:val="24"/>
    </w:rPr>
  </w:style>
  <w:style w:type="paragraph" w:styleId="Nadpis8">
    <w:name w:val="heading 8"/>
    <w:aliases w:val="ASAPHeading 8"/>
    <w:basedOn w:val="Normln"/>
    <w:next w:val="Normln"/>
    <w:qFormat/>
    <w:rsid w:val="00DF7C5E"/>
    <w:pPr>
      <w:numPr>
        <w:ilvl w:val="7"/>
        <w:numId w:val="1"/>
      </w:numPr>
      <w:spacing w:before="240" w:after="60"/>
      <w:outlineLvl w:val="7"/>
    </w:pPr>
    <w:rPr>
      <w:rFonts w:ascii="Times New Roman" w:hAnsi="Times New Roman"/>
      <w:i/>
      <w:iCs/>
      <w:sz w:val="24"/>
      <w:szCs w:val="24"/>
    </w:rPr>
  </w:style>
  <w:style w:type="paragraph" w:styleId="Nadpis9">
    <w:name w:val="heading 9"/>
    <w:aliases w:val="h9,heading9,ASAPHeading 9"/>
    <w:basedOn w:val="Normln"/>
    <w:next w:val="Normln"/>
    <w:rsid w:val="00DF7C5E"/>
    <w:pPr>
      <w:numPr>
        <w:ilvl w:val="8"/>
        <w:numId w:val="1"/>
      </w:numPr>
      <w:spacing w:before="240" w:after="60"/>
      <w:outlineLvl w:val="8"/>
    </w:pPr>
    <w:rPr>
      <w:rFonts w:cs="Arial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Prohlasenititle">
    <w:name w:val="Prohlaseni title"/>
    <w:basedOn w:val="Normln"/>
    <w:qFormat/>
    <w:rsid w:val="00882909"/>
    <w:pPr>
      <w:spacing w:before="240" w:after="240"/>
      <w:jc w:val="center"/>
    </w:pPr>
    <w:rPr>
      <w:b/>
      <w:caps/>
      <w:kern w:val="28"/>
    </w:rPr>
  </w:style>
  <w:style w:type="paragraph" w:styleId="Obsah1">
    <w:name w:val="toc 1"/>
    <w:basedOn w:val="Normln"/>
    <w:next w:val="Normln"/>
    <w:autoRedefine/>
    <w:uiPriority w:val="39"/>
    <w:rsid w:val="00C82458"/>
    <w:pPr>
      <w:tabs>
        <w:tab w:val="left" w:pos="709"/>
        <w:tab w:val="right" w:leader="dot" w:pos="9630"/>
      </w:tabs>
      <w:spacing w:before="120" w:after="60"/>
      <w:ind w:left="706" w:hanging="706"/>
    </w:pPr>
    <w:rPr>
      <w:b/>
      <w:bCs/>
      <w:caps/>
    </w:rPr>
  </w:style>
  <w:style w:type="paragraph" w:styleId="Obsah2">
    <w:name w:val="toc 2"/>
    <w:basedOn w:val="Normln"/>
    <w:next w:val="Normln"/>
    <w:autoRedefine/>
    <w:uiPriority w:val="39"/>
    <w:rsid w:val="00C82458"/>
    <w:pPr>
      <w:tabs>
        <w:tab w:val="left" w:pos="709"/>
        <w:tab w:val="right" w:leader="dot" w:pos="9630"/>
      </w:tabs>
      <w:spacing w:before="0" w:after="60"/>
      <w:ind w:left="706" w:hanging="706"/>
    </w:pPr>
    <w:rPr>
      <w:noProof/>
    </w:rPr>
  </w:style>
  <w:style w:type="paragraph" w:styleId="Obsah3">
    <w:name w:val="toc 3"/>
    <w:basedOn w:val="Normln"/>
    <w:next w:val="Normln"/>
    <w:autoRedefine/>
    <w:uiPriority w:val="39"/>
    <w:rsid w:val="00761C4D"/>
    <w:pPr>
      <w:tabs>
        <w:tab w:val="left" w:pos="720"/>
        <w:tab w:val="left" w:pos="1320"/>
        <w:tab w:val="right" w:leader="dot" w:pos="10070"/>
      </w:tabs>
      <w:spacing w:before="0"/>
    </w:pPr>
    <w:rPr>
      <w:iCs/>
      <w:noProof/>
      <w:sz w:val="18"/>
    </w:rPr>
  </w:style>
  <w:style w:type="paragraph" w:styleId="Obsah4">
    <w:name w:val="toc 4"/>
    <w:basedOn w:val="Normln"/>
    <w:next w:val="Normln"/>
    <w:autoRedefine/>
    <w:semiHidden/>
    <w:rsid w:val="00DF7C5E"/>
    <w:pPr>
      <w:ind w:left="660"/>
    </w:pPr>
    <w:rPr>
      <w:sz w:val="18"/>
      <w:szCs w:val="18"/>
    </w:rPr>
  </w:style>
  <w:style w:type="paragraph" w:styleId="Obsah5">
    <w:name w:val="toc 5"/>
    <w:basedOn w:val="Normln"/>
    <w:next w:val="Normln"/>
    <w:autoRedefine/>
    <w:semiHidden/>
    <w:rsid w:val="00DF7C5E"/>
    <w:pPr>
      <w:ind w:left="880"/>
    </w:pPr>
    <w:rPr>
      <w:sz w:val="18"/>
      <w:szCs w:val="18"/>
    </w:rPr>
  </w:style>
  <w:style w:type="paragraph" w:styleId="Obsah6">
    <w:name w:val="toc 6"/>
    <w:basedOn w:val="Normln"/>
    <w:next w:val="Normln"/>
    <w:autoRedefine/>
    <w:semiHidden/>
    <w:rsid w:val="00DF7C5E"/>
    <w:pPr>
      <w:ind w:left="1100"/>
    </w:pPr>
    <w:rPr>
      <w:sz w:val="18"/>
      <w:szCs w:val="18"/>
    </w:rPr>
  </w:style>
  <w:style w:type="paragraph" w:styleId="Obsah7">
    <w:name w:val="toc 7"/>
    <w:basedOn w:val="Normln"/>
    <w:next w:val="Normln"/>
    <w:autoRedefine/>
    <w:semiHidden/>
    <w:rsid w:val="00DF7C5E"/>
    <w:pPr>
      <w:ind w:left="1320"/>
    </w:pPr>
    <w:rPr>
      <w:rFonts w:ascii="Times New Roman" w:hAnsi="Times New Roman"/>
      <w:sz w:val="18"/>
      <w:szCs w:val="18"/>
    </w:rPr>
  </w:style>
  <w:style w:type="paragraph" w:styleId="Obsah8">
    <w:name w:val="toc 8"/>
    <w:basedOn w:val="Normln"/>
    <w:next w:val="Normln"/>
    <w:autoRedefine/>
    <w:semiHidden/>
    <w:rsid w:val="00DF7C5E"/>
    <w:pPr>
      <w:ind w:left="1540"/>
    </w:pPr>
    <w:rPr>
      <w:rFonts w:ascii="Times New Roman" w:hAnsi="Times New Roman"/>
      <w:sz w:val="18"/>
      <w:szCs w:val="18"/>
    </w:rPr>
  </w:style>
  <w:style w:type="paragraph" w:styleId="Obsah9">
    <w:name w:val="toc 9"/>
    <w:basedOn w:val="Normln"/>
    <w:next w:val="Normln"/>
    <w:autoRedefine/>
    <w:semiHidden/>
    <w:rsid w:val="00DF7C5E"/>
    <w:pPr>
      <w:ind w:left="1760"/>
    </w:pPr>
    <w:rPr>
      <w:rFonts w:ascii="Times New Roman" w:hAnsi="Times New Roman"/>
      <w:sz w:val="18"/>
      <w:szCs w:val="18"/>
    </w:rPr>
  </w:style>
  <w:style w:type="paragraph" w:customStyle="1" w:styleId="Prohlasenitext">
    <w:name w:val="Prohlaseni text"/>
    <w:basedOn w:val="Normln"/>
    <w:qFormat/>
    <w:rsid w:val="00332489"/>
    <w:pPr>
      <w:spacing w:before="120" w:line="360" w:lineRule="auto"/>
    </w:pPr>
    <w:rPr>
      <w:kern w:val="28"/>
    </w:rPr>
  </w:style>
  <w:style w:type="paragraph" w:styleId="Zkladntextodsazen">
    <w:name w:val="Body Text Indent"/>
    <w:basedOn w:val="Normln"/>
    <w:semiHidden/>
    <w:rsid w:val="00DF7C5E"/>
    <w:pPr>
      <w:ind w:left="283"/>
      <w:jc w:val="both"/>
    </w:pPr>
  </w:style>
  <w:style w:type="paragraph" w:styleId="Textkomente">
    <w:name w:val="annotation text"/>
    <w:aliases w:val="CV Intro"/>
    <w:basedOn w:val="Normln"/>
    <w:link w:val="TextkomenteChar"/>
    <w:semiHidden/>
    <w:rsid w:val="000C6335"/>
  </w:style>
  <w:style w:type="character" w:styleId="Odkaznakoment">
    <w:name w:val="annotation reference"/>
    <w:basedOn w:val="Standardnpsmoodstavce"/>
    <w:semiHidden/>
    <w:rsid w:val="00DF7C5E"/>
    <w:rPr>
      <w:sz w:val="16"/>
      <w:szCs w:val="16"/>
    </w:rPr>
  </w:style>
  <w:style w:type="paragraph" w:styleId="Pedmtkomente">
    <w:name w:val="annotation subject"/>
    <w:basedOn w:val="Textkomente"/>
    <w:next w:val="Textkomente"/>
    <w:semiHidden/>
    <w:rsid w:val="00DF7C5E"/>
    <w:rPr>
      <w:b/>
      <w:bCs/>
      <w:lang w:val="en-US" w:eastAsia="en-US"/>
    </w:rPr>
  </w:style>
  <w:style w:type="paragraph" w:styleId="Textbubliny">
    <w:name w:val="Balloon Text"/>
    <w:basedOn w:val="Normln"/>
    <w:semiHidden/>
    <w:rsid w:val="00DF7C5E"/>
    <w:rPr>
      <w:rFonts w:ascii="Tahoma" w:hAnsi="Tahoma" w:cs="Tahoma"/>
      <w:sz w:val="16"/>
      <w:szCs w:val="16"/>
    </w:rPr>
  </w:style>
  <w:style w:type="paragraph" w:styleId="Textpoznpodarou">
    <w:name w:val="footnote text"/>
    <w:basedOn w:val="Normln"/>
    <w:semiHidden/>
    <w:rsid w:val="00DF7C5E"/>
  </w:style>
  <w:style w:type="character" w:styleId="Znakapoznpodarou">
    <w:name w:val="footnote reference"/>
    <w:basedOn w:val="Standardnpsmoodstavce"/>
    <w:semiHidden/>
    <w:rsid w:val="00DF7C5E"/>
    <w:rPr>
      <w:vertAlign w:val="superscript"/>
    </w:rPr>
  </w:style>
  <w:style w:type="paragraph" w:styleId="Zpat">
    <w:name w:val="footer"/>
    <w:basedOn w:val="Normln"/>
    <w:link w:val="ZpatChar"/>
    <w:uiPriority w:val="99"/>
    <w:rsid w:val="00332489"/>
    <w:pPr>
      <w:tabs>
        <w:tab w:val="center" w:pos="4536"/>
        <w:tab w:val="right" w:pos="9072"/>
      </w:tabs>
    </w:pPr>
  </w:style>
  <w:style w:type="paragraph" w:styleId="Rozloendokumentu">
    <w:name w:val="Document Map"/>
    <w:basedOn w:val="Normln"/>
    <w:semiHidden/>
    <w:rsid w:val="00DF7C5E"/>
    <w:pPr>
      <w:shd w:val="clear" w:color="auto" w:fill="000080"/>
    </w:pPr>
    <w:rPr>
      <w:rFonts w:ascii="Tahoma" w:hAnsi="Tahoma" w:cs="Tahoma"/>
    </w:rPr>
  </w:style>
  <w:style w:type="paragraph" w:styleId="Seznamsodrkami">
    <w:name w:val="List Bullet"/>
    <w:basedOn w:val="Normln"/>
    <w:semiHidden/>
    <w:rsid w:val="00DF7C5E"/>
    <w:pPr>
      <w:numPr>
        <w:numId w:val="2"/>
      </w:numPr>
    </w:pPr>
    <w:rPr>
      <w:rFonts w:ascii="Times New Roman" w:hAnsi="Times New Roman"/>
      <w:sz w:val="24"/>
      <w:szCs w:val="24"/>
    </w:rPr>
  </w:style>
  <w:style w:type="character" w:customStyle="1" w:styleId="Nzevzhlavzprvy">
    <w:name w:val="Název záhlaví zprávy"/>
    <w:semiHidden/>
    <w:rsid w:val="00DF7C5E"/>
    <w:rPr>
      <w:rFonts w:ascii="Arial Black" w:hAnsi="Arial Black"/>
      <w:sz w:val="18"/>
    </w:rPr>
  </w:style>
  <w:style w:type="character" w:customStyle="1" w:styleId="nzevzhlavzprvy0">
    <w:name w:val="nzevzhlavzprvy"/>
    <w:basedOn w:val="Standardnpsmoodstavce"/>
    <w:semiHidden/>
    <w:rsid w:val="00DF7C5E"/>
    <w:rPr>
      <w:rFonts w:ascii="Arial Black" w:hAnsi="Arial Black" w:hint="default"/>
    </w:rPr>
  </w:style>
  <w:style w:type="character" w:customStyle="1" w:styleId="ZpatChar">
    <w:name w:val="Zápatí Char"/>
    <w:basedOn w:val="Standardnpsmoodstavce"/>
    <w:link w:val="Zpat"/>
    <w:uiPriority w:val="99"/>
    <w:rsid w:val="00332489"/>
    <w:rPr>
      <w:rFonts w:ascii="Arial" w:hAnsi="Arial"/>
      <w:lang w:eastAsia="en-US"/>
    </w:rPr>
  </w:style>
  <w:style w:type="paragraph" w:customStyle="1" w:styleId="Titulek1">
    <w:name w:val="Titulek1"/>
    <w:basedOn w:val="Normln"/>
    <w:next w:val="Normln"/>
    <w:semiHidden/>
    <w:rsid w:val="00DF7C5E"/>
    <w:pPr>
      <w:suppressAutoHyphens/>
      <w:jc w:val="center"/>
    </w:pPr>
    <w:rPr>
      <w:rFonts w:ascii="Times New Roman" w:eastAsia="Lucida Sans Unicode" w:hAnsi="Times New Roman" w:cs="Tahoma"/>
      <w:kern w:val="1"/>
      <w:sz w:val="28"/>
      <w:szCs w:val="24"/>
      <w:lang w:eastAsia="ar-SA"/>
    </w:rPr>
  </w:style>
  <w:style w:type="paragraph" w:customStyle="1" w:styleId="TableContents">
    <w:name w:val="Table Contents"/>
    <w:basedOn w:val="Normln"/>
    <w:semiHidden/>
    <w:rsid w:val="00DF7C5E"/>
    <w:pPr>
      <w:suppressAutoHyphens/>
    </w:pPr>
    <w:rPr>
      <w:rFonts w:ascii="Times New Roman" w:eastAsia="Lucida Sans Unicode" w:hAnsi="Times New Roman" w:cs="Tahoma"/>
      <w:sz w:val="24"/>
      <w:szCs w:val="24"/>
      <w:lang w:eastAsia="ar-SA"/>
    </w:rPr>
  </w:style>
  <w:style w:type="paragraph" w:customStyle="1" w:styleId="A06BodyBullet">
    <w:name w:val="A06_Body_Bullet"/>
    <w:basedOn w:val="Normln"/>
    <w:semiHidden/>
    <w:rsid w:val="00DF7C5E"/>
    <w:pPr>
      <w:numPr>
        <w:numId w:val="3"/>
      </w:numPr>
      <w:spacing w:before="20" w:line="240" w:lineRule="exact"/>
    </w:pPr>
    <w:rPr>
      <w:rFonts w:ascii="Times New (W1)" w:hAnsi="Times New (W1)"/>
      <w:szCs w:val="24"/>
      <w:lang w:val="en-GB"/>
    </w:rPr>
  </w:style>
  <w:style w:type="paragraph" w:customStyle="1" w:styleId="A05Body">
    <w:name w:val="A05_Body"/>
    <w:basedOn w:val="Normln"/>
    <w:semiHidden/>
    <w:rsid w:val="00DF7C5E"/>
    <w:pPr>
      <w:spacing w:before="120" w:line="240" w:lineRule="exact"/>
    </w:pPr>
    <w:rPr>
      <w:rFonts w:ascii="Times New (W1)" w:hAnsi="Times New (W1)"/>
      <w:szCs w:val="24"/>
      <w:lang w:val="en-GB"/>
    </w:rPr>
  </w:style>
  <w:style w:type="paragraph" w:customStyle="1" w:styleId="A03BodySubhead">
    <w:name w:val="A03_Body_Subhead"/>
    <w:basedOn w:val="Normln"/>
    <w:semiHidden/>
    <w:rsid w:val="00DF7C5E"/>
    <w:pPr>
      <w:keepNext/>
      <w:numPr>
        <w:ilvl w:val="1"/>
        <w:numId w:val="4"/>
      </w:numPr>
      <w:tabs>
        <w:tab w:val="right" w:pos="10206"/>
      </w:tabs>
      <w:spacing w:before="240" w:line="240" w:lineRule="exact"/>
      <w:outlineLvl w:val="0"/>
    </w:pPr>
    <w:rPr>
      <w:rFonts w:ascii="Arial Black" w:hAnsi="Arial Black"/>
      <w:bCs/>
      <w:iCs/>
      <w:noProof/>
      <w:color w:val="003365"/>
      <w:szCs w:val="24"/>
    </w:rPr>
  </w:style>
  <w:style w:type="paragraph" w:customStyle="1" w:styleId="A04BodySublinenumbered">
    <w:name w:val="A04_Body_Subline_numbered"/>
    <w:basedOn w:val="Normln"/>
    <w:link w:val="A04BodySublinenumberedChar"/>
    <w:semiHidden/>
    <w:rsid w:val="00DF7C5E"/>
    <w:pPr>
      <w:spacing w:before="240" w:line="240" w:lineRule="exact"/>
    </w:pPr>
    <w:rPr>
      <w:b/>
      <w:bCs/>
      <w:szCs w:val="24"/>
      <w:lang w:val="en-GB"/>
    </w:rPr>
  </w:style>
  <w:style w:type="character" w:customStyle="1" w:styleId="A04BodySublinenumberedChar">
    <w:name w:val="A04_Body_Subline_numbered Char"/>
    <w:basedOn w:val="Standardnpsmoodstavce"/>
    <w:link w:val="A04BodySublinenumbered"/>
    <w:rsid w:val="00DF7C5E"/>
    <w:rPr>
      <w:rFonts w:ascii="Arial" w:hAnsi="Arial"/>
      <w:b/>
      <w:bCs/>
      <w:szCs w:val="24"/>
      <w:lang w:val="en-GB" w:eastAsia="en-US" w:bidi="ar-SA"/>
    </w:rPr>
  </w:style>
  <w:style w:type="paragraph" w:customStyle="1" w:styleId="Image-description">
    <w:name w:val="Image-description"/>
    <w:semiHidden/>
    <w:rsid w:val="00DF7C5E"/>
    <w:pPr>
      <w:spacing w:before="120" w:after="120"/>
    </w:pPr>
    <w:rPr>
      <w:color w:val="000080"/>
      <w:sz w:val="18"/>
      <w:szCs w:val="18"/>
      <w:lang w:val="cs-CZ" w:eastAsia="cs-CZ"/>
    </w:rPr>
  </w:style>
  <w:style w:type="paragraph" w:customStyle="1" w:styleId="Image">
    <w:name w:val="Image"/>
    <w:semiHidden/>
    <w:rsid w:val="00DF7C5E"/>
    <w:pPr>
      <w:spacing w:before="120" w:line="240" w:lineRule="atLeast"/>
    </w:pPr>
    <w:rPr>
      <w:rFonts w:ascii="Times New (W1)" w:hAnsi="Times New (W1)"/>
      <w:b/>
      <w:bCs/>
      <w:color w:val="000000"/>
      <w:spacing w:val="-7"/>
      <w:sz w:val="24"/>
      <w:szCs w:val="24"/>
      <w:lang w:val="en-GB" w:eastAsia="en-US"/>
    </w:rPr>
  </w:style>
  <w:style w:type="paragraph" w:customStyle="1" w:styleId="BullList">
    <w:name w:val="Bull_List"/>
    <w:basedOn w:val="Normln"/>
    <w:semiHidden/>
    <w:rsid w:val="00DF7C5E"/>
    <w:pPr>
      <w:numPr>
        <w:numId w:val="5"/>
      </w:numPr>
    </w:pPr>
    <w:rPr>
      <w:rFonts w:ascii="Times New Roman" w:hAnsi="Times New Roman"/>
      <w:sz w:val="24"/>
      <w:szCs w:val="24"/>
    </w:rPr>
  </w:style>
  <w:style w:type="paragraph" w:customStyle="1" w:styleId="PageNumber1">
    <w:name w:val="Page Number1"/>
    <w:basedOn w:val="Normln"/>
    <w:qFormat/>
    <w:rsid w:val="00882909"/>
    <w:pPr>
      <w:jc w:val="center"/>
    </w:pPr>
    <w:rPr>
      <w:sz w:val="18"/>
    </w:rPr>
  </w:style>
  <w:style w:type="character" w:customStyle="1" w:styleId="searchwords">
    <w:name w:val="search_words"/>
    <w:basedOn w:val="Standardnpsmoodstavce"/>
    <w:semiHidden/>
    <w:rsid w:val="00DF7C5E"/>
  </w:style>
  <w:style w:type="paragraph" w:styleId="Zhlav">
    <w:name w:val="header"/>
    <w:basedOn w:val="Normln"/>
    <w:link w:val="ZhlavChar"/>
    <w:rsid w:val="00882909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rsid w:val="00882909"/>
    <w:rPr>
      <w:rFonts w:ascii="Arial" w:hAnsi="Arial"/>
      <w:lang w:eastAsia="en-US"/>
    </w:rPr>
  </w:style>
  <w:style w:type="paragraph" w:customStyle="1" w:styleId="Tabulkaheader">
    <w:name w:val="Tabulka header"/>
    <w:basedOn w:val="Normln"/>
    <w:qFormat/>
    <w:rsid w:val="000847DC"/>
    <w:pPr>
      <w:keepNext/>
      <w:spacing w:after="60"/>
    </w:pPr>
    <w:rPr>
      <w:b/>
      <w:sz w:val="18"/>
      <w:lang w:bidi="ug-CN"/>
    </w:rPr>
  </w:style>
  <w:style w:type="character" w:styleId="Hypertextovodkaz">
    <w:name w:val="Hyperlink"/>
    <w:basedOn w:val="Standardnpsmoodstavce"/>
    <w:uiPriority w:val="99"/>
    <w:rsid w:val="00DF7C5E"/>
    <w:rPr>
      <w:color w:val="0000FF"/>
      <w:u w:val="single"/>
    </w:rPr>
  </w:style>
  <w:style w:type="paragraph" w:customStyle="1" w:styleId="Captionobrzek">
    <w:name w:val="Caption obrázek"/>
    <w:basedOn w:val="Image-description"/>
    <w:rsid w:val="000168AE"/>
    <w:pPr>
      <w:tabs>
        <w:tab w:val="left" w:pos="0"/>
      </w:tabs>
      <w:spacing w:before="0" w:after="180"/>
      <w:jc w:val="center"/>
    </w:pPr>
    <w:rPr>
      <w:i/>
      <w:color w:val="auto"/>
    </w:rPr>
  </w:style>
  <w:style w:type="paragraph" w:customStyle="1" w:styleId="Tabulkatext">
    <w:name w:val="Tabulka text"/>
    <w:basedOn w:val="Normln"/>
    <w:link w:val="TabulkatextChar"/>
    <w:qFormat/>
    <w:rsid w:val="000847DC"/>
    <w:pPr>
      <w:spacing w:after="60"/>
    </w:pPr>
    <w:rPr>
      <w:sz w:val="18"/>
      <w:lang w:bidi="ug-CN"/>
    </w:rPr>
  </w:style>
  <w:style w:type="paragraph" w:customStyle="1" w:styleId="Bullet1">
    <w:name w:val="Bullet 1"/>
    <w:basedOn w:val="TabulkaBullet1"/>
    <w:qFormat/>
    <w:rsid w:val="005E295F"/>
    <w:pPr>
      <w:tabs>
        <w:tab w:val="left" w:pos="426"/>
      </w:tabs>
      <w:ind w:left="426" w:hanging="313"/>
    </w:pPr>
    <w:rPr>
      <w:sz w:val="20"/>
    </w:rPr>
  </w:style>
  <w:style w:type="table" w:styleId="Mkatabulky">
    <w:name w:val="Table Grid"/>
    <w:basedOn w:val="Normlntabulka"/>
    <w:rsid w:val="00DF7C5E"/>
    <w:pPr>
      <w:overflowPunct w:val="0"/>
      <w:autoSpaceDE w:val="0"/>
      <w:autoSpaceDN w:val="0"/>
      <w:adjustRightInd w:val="0"/>
      <w:spacing w:after="12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ullet2">
    <w:name w:val="Bullet 2"/>
    <w:basedOn w:val="Normln"/>
    <w:qFormat/>
    <w:rsid w:val="0001719E"/>
    <w:pPr>
      <w:numPr>
        <w:ilvl w:val="1"/>
        <w:numId w:val="7"/>
      </w:numPr>
      <w:spacing w:before="0" w:after="60"/>
      <w:ind w:left="709" w:hanging="283"/>
    </w:pPr>
  </w:style>
  <w:style w:type="paragraph" w:customStyle="1" w:styleId="Bullet3">
    <w:name w:val="Bullet 3"/>
    <w:basedOn w:val="Normln"/>
    <w:qFormat/>
    <w:rsid w:val="00551B7D"/>
    <w:pPr>
      <w:numPr>
        <w:ilvl w:val="2"/>
        <w:numId w:val="7"/>
      </w:numPr>
      <w:spacing w:before="0" w:after="60"/>
    </w:pPr>
  </w:style>
  <w:style w:type="paragraph" w:styleId="Titulek">
    <w:name w:val="caption"/>
    <w:basedOn w:val="Normln"/>
    <w:next w:val="Normln"/>
    <w:qFormat/>
    <w:rsid w:val="00826BF2"/>
    <w:rPr>
      <w:b/>
      <w:bCs/>
    </w:rPr>
  </w:style>
  <w:style w:type="paragraph" w:customStyle="1" w:styleId="TabulkaBullet1">
    <w:name w:val="Tabulka Bullet 1"/>
    <w:basedOn w:val="Tabulkatext"/>
    <w:link w:val="TabulkaBullet1Char"/>
    <w:qFormat/>
    <w:rsid w:val="00B65685"/>
    <w:pPr>
      <w:numPr>
        <w:numId w:val="13"/>
      </w:numPr>
      <w:tabs>
        <w:tab w:val="left" w:pos="514"/>
      </w:tabs>
      <w:overflowPunct w:val="0"/>
      <w:autoSpaceDE w:val="0"/>
      <w:autoSpaceDN w:val="0"/>
      <w:adjustRightInd w:val="0"/>
      <w:ind w:left="470" w:hanging="357"/>
      <w:textAlignment w:val="baseline"/>
    </w:pPr>
  </w:style>
  <w:style w:type="paragraph" w:customStyle="1" w:styleId="TabulkaBullet2">
    <w:name w:val="Tabulka Bullet 2"/>
    <w:basedOn w:val="TabulkaBullet1"/>
    <w:qFormat/>
    <w:rsid w:val="00034255"/>
    <w:pPr>
      <w:numPr>
        <w:ilvl w:val="1"/>
        <w:numId w:val="12"/>
      </w:numPr>
      <w:tabs>
        <w:tab w:val="clear" w:pos="514"/>
        <w:tab w:val="left" w:pos="196"/>
        <w:tab w:val="left" w:pos="531"/>
      </w:tabs>
      <w:ind w:left="531" w:hanging="142"/>
    </w:pPr>
  </w:style>
  <w:style w:type="paragraph" w:customStyle="1" w:styleId="Nadpisparagrafu1">
    <w:name w:val="Nadpis paragrafu 1"/>
    <w:basedOn w:val="Normln"/>
    <w:next w:val="Normln"/>
    <w:qFormat/>
    <w:rsid w:val="00B701B5"/>
    <w:pPr>
      <w:keepNext/>
      <w:spacing w:before="120" w:after="60"/>
    </w:pPr>
    <w:rPr>
      <w:b/>
      <w:u w:val="single"/>
    </w:rPr>
  </w:style>
  <w:style w:type="paragraph" w:customStyle="1" w:styleId="Nadpisparagrafu2">
    <w:name w:val="Nadpis paragrafu 2"/>
    <w:basedOn w:val="Nadpisparagrafu1"/>
    <w:next w:val="Normln"/>
    <w:qFormat/>
    <w:rsid w:val="00B701B5"/>
    <w:rPr>
      <w:b w:val="0"/>
      <w:i/>
    </w:rPr>
  </w:style>
  <w:style w:type="paragraph" w:customStyle="1" w:styleId="Accenture">
    <w:name w:val="Accenture"/>
    <w:basedOn w:val="Normln"/>
    <w:qFormat/>
    <w:rsid w:val="00C20802"/>
    <w:pPr>
      <w:spacing w:before="0" w:after="0"/>
      <w:ind w:right="1189"/>
    </w:pPr>
    <w:rPr>
      <w:rFonts w:eastAsia="Cambria"/>
      <w:sz w:val="24"/>
      <w:szCs w:val="24"/>
      <w:lang w:val="en-US"/>
    </w:rPr>
  </w:style>
  <w:style w:type="character" w:customStyle="1" w:styleId="Nadpis2Char">
    <w:name w:val="Nadpis 2 Char"/>
    <w:basedOn w:val="Standardnpsmoodstavce"/>
    <w:link w:val="Nadpis2"/>
    <w:rsid w:val="00551B7D"/>
    <w:rPr>
      <w:b/>
      <w:i/>
      <w:sz w:val="28"/>
      <w:lang w:val="cs-CZ" w:eastAsia="cs-CZ"/>
    </w:rPr>
  </w:style>
  <w:style w:type="paragraph" w:styleId="Normlnweb">
    <w:name w:val="Normal (Web)"/>
    <w:basedOn w:val="Normln"/>
    <w:uiPriority w:val="99"/>
    <w:unhideWhenUsed/>
    <w:rsid w:val="00D73EAB"/>
    <w:pPr>
      <w:spacing w:before="100" w:beforeAutospacing="1" w:after="100" w:afterAutospacing="1"/>
    </w:pPr>
    <w:rPr>
      <w:rFonts w:cs="Arial"/>
      <w:lang w:val="en-US"/>
    </w:rPr>
  </w:style>
  <w:style w:type="paragraph" w:styleId="Revize">
    <w:name w:val="Revision"/>
    <w:hidden/>
    <w:uiPriority w:val="99"/>
    <w:semiHidden/>
    <w:rsid w:val="006344D4"/>
    <w:rPr>
      <w:lang w:val="cs-CZ" w:eastAsia="en-US"/>
    </w:rPr>
  </w:style>
  <w:style w:type="character" w:customStyle="1" w:styleId="TextkomenteChar">
    <w:name w:val="Text komentáře Char"/>
    <w:aliases w:val="CV Intro Char"/>
    <w:basedOn w:val="Standardnpsmoodstavce"/>
    <w:link w:val="Textkomente"/>
    <w:semiHidden/>
    <w:locked/>
    <w:rsid w:val="000C6335"/>
    <w:rPr>
      <w:lang w:val="cs-CZ" w:eastAsia="cs-CZ"/>
    </w:rPr>
  </w:style>
  <w:style w:type="paragraph" w:styleId="Zkladntext">
    <w:name w:val="Body Text"/>
    <w:basedOn w:val="Normln"/>
    <w:link w:val="ZkladntextChar"/>
    <w:rsid w:val="00C01AAB"/>
  </w:style>
  <w:style w:type="character" w:customStyle="1" w:styleId="ZkladntextChar">
    <w:name w:val="Základní text Char"/>
    <w:basedOn w:val="Standardnpsmoodstavce"/>
    <w:link w:val="Zkladntext"/>
    <w:rsid w:val="00C01AAB"/>
    <w:rPr>
      <w:rFonts w:ascii="Arial" w:hAnsi="Arial"/>
      <w:lang w:eastAsia="en-US"/>
    </w:rPr>
  </w:style>
  <w:style w:type="numbering" w:styleId="111111">
    <w:name w:val="Outline List 2"/>
    <w:basedOn w:val="Bezseznamu"/>
    <w:rsid w:val="00C01AAB"/>
    <w:pPr>
      <w:numPr>
        <w:numId w:val="6"/>
      </w:numPr>
    </w:p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127527"/>
    <w:pPr>
      <w:keepLines/>
      <w:pageBreakBefore w:val="0"/>
      <w:numPr>
        <w:numId w:val="0"/>
      </w:numPr>
      <w:shd w:val="clear" w:color="auto" w:fill="auto"/>
      <w:spacing w:before="480" w:after="0" w:line="276" w:lineRule="auto"/>
      <w:outlineLvl w:val="9"/>
    </w:pPr>
    <w:rPr>
      <w:rFonts w:ascii="Cambria" w:hAnsi="Cambria" w:cs="Times New Roman"/>
      <w:bCs/>
      <w:caps w:val="0"/>
      <w:color w:val="365F91"/>
      <w:kern w:val="0"/>
      <w:sz w:val="28"/>
      <w:szCs w:val="28"/>
    </w:rPr>
  </w:style>
  <w:style w:type="paragraph" w:customStyle="1" w:styleId="Headertext">
    <w:name w:val="Header text"/>
    <w:basedOn w:val="Normln"/>
    <w:rsid w:val="008B52C3"/>
    <w:pPr>
      <w:pBdr>
        <w:bottom w:val="single" w:sz="4" w:space="1" w:color="auto"/>
      </w:pBdr>
      <w:tabs>
        <w:tab w:val="right" w:pos="10065"/>
      </w:tabs>
      <w:ind w:right="15" w:firstLine="1980"/>
      <w:jc w:val="center"/>
    </w:pPr>
    <w:rPr>
      <w:smallCaps/>
    </w:rPr>
  </w:style>
  <w:style w:type="paragraph" w:customStyle="1" w:styleId="Footertext">
    <w:name w:val="Footer text"/>
    <w:basedOn w:val="Normln"/>
    <w:qFormat/>
    <w:rsid w:val="008B52C3"/>
    <w:pPr>
      <w:overflowPunct w:val="0"/>
      <w:autoSpaceDE w:val="0"/>
      <w:autoSpaceDN w:val="0"/>
      <w:adjustRightInd w:val="0"/>
      <w:spacing w:before="120"/>
      <w:textAlignment w:val="baseline"/>
    </w:pPr>
    <w:rPr>
      <w:rFonts w:cs="Arial"/>
      <w:sz w:val="14"/>
      <w:szCs w:val="14"/>
    </w:rPr>
  </w:style>
  <w:style w:type="character" w:styleId="Zstupntext">
    <w:name w:val="Placeholder Text"/>
    <w:basedOn w:val="Standardnpsmoodstavce"/>
    <w:uiPriority w:val="99"/>
    <w:semiHidden/>
    <w:rsid w:val="0004375C"/>
    <w:rPr>
      <w:color w:val="808080"/>
    </w:rPr>
  </w:style>
  <w:style w:type="paragraph" w:customStyle="1" w:styleId="19anodst">
    <w:name w:val="19an_odst"/>
    <w:basedOn w:val="Normln"/>
    <w:rsid w:val="007C217E"/>
    <w:pPr>
      <w:tabs>
        <w:tab w:val="left" w:pos="567"/>
        <w:tab w:val="right" w:pos="9639"/>
      </w:tabs>
      <w:spacing w:before="0" w:after="0"/>
      <w:jc w:val="both"/>
    </w:pPr>
    <w:rPr>
      <w:rFonts w:ascii="Arial Narrow" w:hAnsi="Arial Narrow"/>
      <w:sz w:val="18"/>
    </w:rPr>
  </w:style>
  <w:style w:type="paragraph" w:styleId="Odstavecseseznamem">
    <w:name w:val="List Paragraph"/>
    <w:basedOn w:val="Normln"/>
    <w:uiPriority w:val="34"/>
    <w:qFormat/>
    <w:rsid w:val="00C02F89"/>
    <w:pPr>
      <w:ind w:left="720"/>
      <w:contextualSpacing/>
    </w:pPr>
  </w:style>
  <w:style w:type="table" w:styleId="Sloupcetabulky2">
    <w:name w:val="Table Columns 2"/>
    <w:basedOn w:val="Normlntabulka"/>
    <w:rsid w:val="009652C1"/>
    <w:pPr>
      <w:spacing w:before="60" w:after="120"/>
    </w:pPr>
    <w:rPr>
      <w:b/>
      <w:bCs/>
    </w:rPr>
    <w:tblPr>
      <w:tblStyleColBandSize w:val="1"/>
    </w:tbl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ACCSTD">
    <w:name w:val="ACC STD"/>
    <w:basedOn w:val="Normlntabulka"/>
    <w:uiPriority w:val="99"/>
    <w:rsid w:val="00D62679"/>
    <w:pPr>
      <w:jc w:val="right"/>
    </w:pPr>
    <w:rPr>
      <w:sz w:val="14"/>
    </w:rPr>
    <w:tblPr>
      <w:tblBorders>
        <w:bottom w:val="single" w:sz="4" w:space="0" w:color="auto"/>
        <w:insideH w:val="single" w:sz="4" w:space="0" w:color="auto"/>
      </w:tblBorders>
    </w:tblPr>
    <w:tcPr>
      <w:shd w:val="clear" w:color="auto" w:fill="auto"/>
      <w:vAlign w:val="center"/>
    </w:tcPr>
    <w:tblStylePr w:type="firstRow">
      <w:pPr>
        <w:wordWrap/>
        <w:jc w:val="right"/>
      </w:pPr>
      <w:rPr>
        <w:b/>
      </w:rPr>
      <w:tblPr/>
      <w:tcPr>
        <w:shd w:val="clear" w:color="auto" w:fill="003366"/>
      </w:tcPr>
    </w:tblStylePr>
    <w:tblStylePr w:type="firstCol">
      <w:pPr>
        <w:jc w:val="left"/>
      </w:pPr>
    </w:tblStylePr>
    <w:tblStylePr w:type="lastCol">
      <w:pPr>
        <w:jc w:val="right"/>
      </w:pPr>
    </w:tblStylePr>
  </w:style>
  <w:style w:type="character" w:customStyle="1" w:styleId="TabulkatextChar">
    <w:name w:val="Tabulka text Char"/>
    <w:basedOn w:val="Standardnpsmoodstavce"/>
    <w:link w:val="Tabulkatext"/>
    <w:rsid w:val="00B64657"/>
    <w:rPr>
      <w:sz w:val="18"/>
      <w:lang w:val="cs-CZ" w:eastAsia="cs-CZ" w:bidi="ug-CN"/>
    </w:rPr>
  </w:style>
  <w:style w:type="character" w:customStyle="1" w:styleId="TabulkaBullet1Char">
    <w:name w:val="Tabulka Bullet 1 Char"/>
    <w:basedOn w:val="TabulkatextChar"/>
    <w:link w:val="TabulkaBullet1"/>
    <w:rsid w:val="00B65685"/>
    <w:rPr>
      <w:sz w:val="18"/>
      <w:lang w:val="cs-CZ" w:eastAsia="cs-CZ" w:bidi="ug-CN"/>
    </w:rPr>
  </w:style>
  <w:style w:type="table" w:customStyle="1" w:styleId="TableGrid1">
    <w:name w:val="Table Grid1"/>
    <w:basedOn w:val="Normlntabulka"/>
    <w:next w:val="Mkatabulky"/>
    <w:uiPriority w:val="59"/>
    <w:rsid w:val="00764AA3"/>
    <w:pPr>
      <w:overflowPunct w:val="0"/>
      <w:autoSpaceDE w:val="0"/>
      <w:autoSpaceDN w:val="0"/>
      <w:adjustRightInd w:val="0"/>
      <w:spacing w:after="12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Normlntabulka"/>
    <w:next w:val="Mkatabulky"/>
    <w:uiPriority w:val="59"/>
    <w:rsid w:val="001751B7"/>
    <w:pPr>
      <w:overflowPunct w:val="0"/>
      <w:autoSpaceDE w:val="0"/>
      <w:autoSpaceDN w:val="0"/>
      <w:adjustRightInd w:val="0"/>
      <w:spacing w:after="120"/>
      <w:textAlignment w:val="baseline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eznamobrzk">
    <w:name w:val="table of figures"/>
    <w:basedOn w:val="Normln"/>
    <w:next w:val="Normln"/>
    <w:uiPriority w:val="99"/>
    <w:rsid w:val="00F06F14"/>
    <w:pPr>
      <w:spacing w:after="0"/>
    </w:pPr>
  </w:style>
  <w:style w:type="table" w:customStyle="1" w:styleId="TableGrid2">
    <w:name w:val="Table Grid2"/>
    <w:basedOn w:val="Normlntabulka"/>
    <w:next w:val="Mkatabulky"/>
    <w:rsid w:val="00A0519D"/>
    <w:pPr>
      <w:overflowPunct w:val="0"/>
      <w:autoSpaceDE w:val="0"/>
      <w:autoSpaceDN w:val="0"/>
      <w:adjustRightInd w:val="0"/>
      <w:spacing w:after="120"/>
      <w:textAlignment w:val="baseline"/>
    </w:pPr>
    <w:rPr>
      <w:lang w:val="cs-CZ" w:eastAsia="cs-CZ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Zvraznn">
    <w:name w:val="Emphasis"/>
    <w:basedOn w:val="Standardnpsmoodstavce"/>
    <w:qFormat/>
    <w:rsid w:val="007F5F46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295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11543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0857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94031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00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91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1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168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5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5575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519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06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0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7673151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974610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99696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19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84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28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168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646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942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08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043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110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42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699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489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0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431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279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391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888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854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133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707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74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549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549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72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43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62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11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7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1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33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23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5458991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92184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171552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3655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68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57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8319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65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2389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3070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779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055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74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638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542171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13641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943364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097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25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033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08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8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440344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697308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75079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58673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209581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650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2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62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60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976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177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56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63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7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606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14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00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3147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546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298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170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49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4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941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83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7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80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251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907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58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63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594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925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223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467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99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57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9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4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60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83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17505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323078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7899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34584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69793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588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717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36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29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54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444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013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28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774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879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712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63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08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711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955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2972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553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14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539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965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35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95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767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278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94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612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10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312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29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678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295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159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146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117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73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670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8697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8506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812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260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356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48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389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1602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707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2000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4228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10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496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09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14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62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88666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09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268810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514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94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279481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95021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7374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31223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7232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018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67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30147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288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7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57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0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4203927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571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806597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855244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71504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188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01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955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958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847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52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50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43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436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29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00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74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330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9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44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204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154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175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4521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4416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1420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395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731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171796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176160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4055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995819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5945101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8894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25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8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0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195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31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809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3084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5365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564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523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96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6012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5135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964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8626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8659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7019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684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5641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83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06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84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790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1365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260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369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5402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2767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938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03856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709828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956001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987180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891941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48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3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21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53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76107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667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448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17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84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512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705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7473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69803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4273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32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8102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8828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993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3138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6350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79480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09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797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01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3091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7780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94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759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9867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4352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731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4919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4857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8906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4249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76114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561509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6019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25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636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70209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098981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0996970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502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256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88652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939196">
          <w:marLeft w:val="99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99636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3488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1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7050833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934892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90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0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7197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0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434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556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30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41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8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011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02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92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0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12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6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2250795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228526">
          <w:marLeft w:val="27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13" Type="http://schemas.openxmlformats.org/officeDocument/2006/relationships/footer" Target="footer1.xml"/><Relationship Id="rId18" Type="http://schemas.openxmlformats.org/officeDocument/2006/relationships/header" Target="header2.xml"/><Relationship Id="rId3" Type="http://schemas.openxmlformats.org/officeDocument/2006/relationships/customXml" Target="../customXml/item2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endnotes" Target="endnotes.xml"/><Relationship Id="rId17" Type="http://schemas.openxmlformats.org/officeDocument/2006/relationships/image" Target="media/image11.png"/><Relationship Id="rId2" Type="http://schemas.openxmlformats.org/officeDocument/2006/relationships/customXml" Target="../customXml/item1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1" Type="http://schemas.openxmlformats.org/officeDocument/2006/relationships/footnotes" Target="footnotes.xml"/><Relationship Id="rId5" Type="http://schemas.openxmlformats.org/officeDocument/2006/relationships/customXml" Target="../customXml/item4.xml"/><Relationship Id="rId15" Type="http://schemas.openxmlformats.org/officeDocument/2006/relationships/image" Target="media/image9.png"/><Relationship Id="rId10" Type="http://schemas.openxmlformats.org/officeDocument/2006/relationships/webSettings" Target="webSettings.xml"/><Relationship Id="rId19" Type="http://schemas.openxmlformats.org/officeDocument/2006/relationships/footer" Target="footer2.xml"/><Relationship Id="rId4" Type="http://schemas.openxmlformats.org/officeDocument/2006/relationships/customXml" Target="../customXml/item3.xml"/><Relationship Id="rId9" Type="http://schemas.openxmlformats.org/officeDocument/2006/relationships/settings" Target="settings.xml"/><Relationship Id="rId14" Type="http://schemas.openxmlformats.org/officeDocument/2006/relationships/header" Target="header1.xm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://www.smartadministration.cz/clanek/hexagon-efektivni-verejne-spravy.aspx" TargetMode="Externa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3.png"/><Relationship Id="rId7" Type="http://schemas.openxmlformats.org/officeDocument/2006/relationships/image" Target="media/image7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wner xmlns="d927ed31-0a07-4b82-b9c4-d91ce470d354">
      <UserInfo>
        <DisplayName>Malek, Michal</DisplayName>
        <AccountId>1</AccountId>
        <AccountType/>
      </UserInfo>
    </Owner>
    <State xmlns="d927ed31-0a07-4b82-b9c4-d91ce470d354">Schváleno</State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789150B1C6A6341B95D41E9EEA0C2A2" ma:contentTypeVersion="3" ma:contentTypeDescription="Create a new document." ma:contentTypeScope="" ma:versionID="313c62a0353eaa9d10e111fc1c6b9a29">
  <xsd:schema xmlns:xsd="http://www.w3.org/2001/XMLSchema" xmlns:xs="http://www.w3.org/2001/XMLSchema" xmlns:p="http://schemas.microsoft.com/office/2006/metadata/properties" xmlns:ns2="d927ed31-0a07-4b82-b9c4-d91ce470d354" targetNamespace="http://schemas.microsoft.com/office/2006/metadata/properties" ma:root="true" ma:fieldsID="d52b504f761fccbd3d16fd0aaf1da11f" ns2:_="">
    <xsd:import namespace="d927ed31-0a07-4b82-b9c4-d91ce470d354"/>
    <xsd:element name="properties">
      <xsd:complexType>
        <xsd:sequence>
          <xsd:element name="documentManagement">
            <xsd:complexType>
              <xsd:all>
                <xsd:element ref="ns2:State" minOccurs="0"/>
                <xsd:element ref="ns2:Owne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927ed31-0a07-4b82-b9c4-d91ce470d354" elementFormDefault="qualified">
    <xsd:import namespace="http://schemas.microsoft.com/office/2006/documentManagement/types"/>
    <xsd:import namespace="http://schemas.microsoft.com/office/infopath/2007/PartnerControls"/>
    <xsd:element name="State" ma:index="8" nillable="true" ma:displayName="State" ma:format="Dropdown" ma:internalName="State">
      <xsd:simpleType>
        <xsd:restriction base="dms:Choice">
          <xsd:enumeration value="Nezapočato"/>
          <xsd:enumeration value="Draft 25 %"/>
          <xsd:enumeration value="Draft 50 %"/>
          <xsd:enumeration value="Draft 75 %"/>
          <xsd:enumeration value="Dokončeno"/>
          <xsd:enumeration value="K revizi"/>
          <xsd:enumeration value="Schváleno"/>
          <xsd:enumeration value="Vytištěno"/>
          <xsd:enumeration value="Odloženo"/>
          <xsd:enumeration value="Čeká na vstupy"/>
          <xsd:enumeration value="Návrh na odstranění"/>
          <xsd:enumeration value="Návrh na přesun"/>
          <xsd:enumeration value="Přesunuto"/>
          <xsd:enumeration value="Old"/>
        </xsd:restriction>
      </xsd:simpleType>
    </xsd:element>
    <xsd:element name="Owner" ma:index="9" nillable="true" ma:displayName="Owner" ma:list="UserInfo" ma:SharePointGroup="93" ma:internalName="Owner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EEA4B7-6AA3-4488-B2F4-CE35F7B6B04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EEDB7690-FFAF-4415-AEB4-99659E2288CA}">
  <ds:schemaRefs>
    <ds:schemaRef ds:uri="http://schemas.microsoft.com/office/2006/metadata/properties"/>
    <ds:schemaRef ds:uri="http://schemas.microsoft.com/office/infopath/2007/PartnerControls"/>
    <ds:schemaRef ds:uri="d927ed31-0a07-4b82-b9c4-d91ce470d354"/>
  </ds:schemaRefs>
</ds:datastoreItem>
</file>

<file path=customXml/itemProps3.xml><?xml version="1.0" encoding="utf-8"?>
<ds:datastoreItem xmlns:ds="http://schemas.openxmlformats.org/officeDocument/2006/customXml" ds:itemID="{9B05B210-2328-42CD-94DA-C44733C5742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927ed31-0a07-4b82-b9c4-d91ce470d35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7D67F20-ED68-4708-A0DE-0A6D9777D0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15</Pages>
  <Words>2507</Words>
  <Characters>14796</Characters>
  <Application>Microsoft Office Word</Application>
  <DocSecurity>0</DocSecurity>
  <Lines>123</Lines>
  <Paragraphs>34</Paragraphs>
  <ScaleCrop>false</ScaleCrop>
  <HeadingPairs>
    <vt:vector size="4" baseType="variant">
      <vt:variant>
        <vt:lpstr>Název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Detailní návrh opatření</vt:lpstr>
      <vt:lpstr>Detailní návrh opatření</vt:lpstr>
    </vt:vector>
  </TitlesOfParts>
  <Company>Accenture</Company>
  <LinksUpToDate>false</LinksUpToDate>
  <CharactersWithSpaces>17269</CharactersWithSpaces>
  <SharedDoc>false</SharedDoc>
  <HLinks>
    <vt:vector size="48" baseType="variant">
      <vt:variant>
        <vt:i4>1769522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_Toc341191982</vt:lpwstr>
      </vt:variant>
      <vt:variant>
        <vt:i4>1769522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_Toc341191981</vt:lpwstr>
      </vt:variant>
      <vt:variant>
        <vt:i4>1769522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_Toc341191980</vt:lpwstr>
      </vt:variant>
      <vt:variant>
        <vt:i4>1310770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_Toc341191979</vt:lpwstr>
      </vt:variant>
      <vt:variant>
        <vt:i4>1310770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_Toc341191978</vt:lpwstr>
      </vt:variant>
      <vt:variant>
        <vt:i4>1310770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_Toc341191977</vt:lpwstr>
      </vt:variant>
      <vt:variant>
        <vt:i4>1310770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_Toc341191976</vt:lpwstr>
      </vt:variant>
      <vt:variant>
        <vt:i4>1310770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_Toc341191975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Detailní návrh opatření</dc:title>
  <dc:creator>Lobodas, Pavel</dc:creator>
  <dc:description>2.0</dc:description>
  <cp:lastModifiedBy>MVCR</cp:lastModifiedBy>
  <cp:revision>6</cp:revision>
  <cp:lastPrinted>2013-10-14T16:38:00Z</cp:lastPrinted>
  <dcterms:created xsi:type="dcterms:W3CDTF">2015-11-24T09:32:00Z</dcterms:created>
  <dcterms:modified xsi:type="dcterms:W3CDTF">2016-02-02T15:52:00Z</dcterms:modified>
  <cp:contentStatus>Draft 75 %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0x010100B789150B1C6A6341B95D41E9EEA0C2A2</vt:lpwstr>
  </property>
  <property fmtid="{D5CDD505-2E9C-101B-9397-08002B2CF9AE}" pid="3" name="Owner">
    <vt:lpwstr>EKL</vt:lpwstr>
  </property>
  <property fmtid="{D5CDD505-2E9C-101B-9397-08002B2CF9AE}" pid="4" name="Order">
    <vt:r8>55800</vt:r8>
  </property>
</Properties>
</file>